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05DDBA" w14:textId="6746BC55" w:rsidR="00F228DC" w:rsidRPr="00CF5086" w:rsidRDefault="00F228DC" w:rsidP="004C5FF5">
      <w:pPr>
        <w:autoSpaceDE w:val="0"/>
        <w:spacing w:line="276" w:lineRule="auto"/>
        <w:jc w:val="right"/>
        <w:rPr>
          <w:rFonts w:ascii="Arial" w:hAnsi="Arial" w:cs="Arial"/>
          <w:sz w:val="16"/>
          <w:szCs w:val="16"/>
        </w:rPr>
      </w:pPr>
      <w:r w:rsidRPr="00CF5086">
        <w:rPr>
          <w:rFonts w:ascii="Arial" w:hAnsi="Arial" w:cs="Arial"/>
          <w:i/>
          <w:sz w:val="20"/>
        </w:rPr>
        <w:t xml:space="preserve">Załącznik nr </w:t>
      </w:r>
      <w:r w:rsidR="009637B3">
        <w:rPr>
          <w:rFonts w:ascii="Arial" w:hAnsi="Arial" w:cs="Arial"/>
          <w:i/>
          <w:sz w:val="20"/>
        </w:rPr>
        <w:t>4</w:t>
      </w:r>
      <w:r w:rsidRPr="00CF5086">
        <w:rPr>
          <w:rFonts w:ascii="Arial" w:hAnsi="Arial" w:cs="Arial"/>
          <w:i/>
          <w:sz w:val="20"/>
        </w:rPr>
        <w:t xml:space="preserve"> do SWZ </w:t>
      </w:r>
    </w:p>
    <w:p w14:paraId="65181A16" w14:textId="37EB8844" w:rsidR="00F228DC" w:rsidRPr="00E451A1" w:rsidRDefault="00F228DC" w:rsidP="00F228DC">
      <w:pPr>
        <w:tabs>
          <w:tab w:val="left" w:pos="990"/>
        </w:tabs>
        <w:spacing w:line="276" w:lineRule="auto"/>
        <w:jc w:val="right"/>
        <w:rPr>
          <w:rFonts w:ascii="Arial" w:hAnsi="Arial" w:cs="Arial"/>
          <w:color w:val="FF0000"/>
          <w:sz w:val="16"/>
          <w:szCs w:val="16"/>
        </w:rPr>
      </w:pPr>
      <w:r w:rsidRPr="00E451A1">
        <w:rPr>
          <w:rFonts w:ascii="Arial" w:hAnsi="Arial" w:cs="Arial"/>
          <w:color w:val="FF0000"/>
          <w:sz w:val="16"/>
          <w:szCs w:val="16"/>
        </w:rPr>
        <w:t>(</w:t>
      </w:r>
      <w:r w:rsidR="0002740E" w:rsidRPr="00E451A1">
        <w:rPr>
          <w:rFonts w:ascii="Arial" w:hAnsi="Arial" w:cs="Arial"/>
          <w:color w:val="FF0000"/>
          <w:sz w:val="16"/>
          <w:szCs w:val="16"/>
        </w:rPr>
        <w:t xml:space="preserve">składany wraz z </w:t>
      </w:r>
      <w:r w:rsidRPr="00E451A1">
        <w:rPr>
          <w:rFonts w:ascii="Arial" w:hAnsi="Arial" w:cs="Arial"/>
          <w:color w:val="FF0000"/>
          <w:sz w:val="16"/>
          <w:szCs w:val="16"/>
        </w:rPr>
        <w:t>ofert</w:t>
      </w:r>
      <w:r w:rsidR="0002740E" w:rsidRPr="00E451A1">
        <w:rPr>
          <w:rFonts w:ascii="Arial" w:hAnsi="Arial" w:cs="Arial"/>
          <w:color w:val="FF0000"/>
          <w:sz w:val="16"/>
          <w:szCs w:val="16"/>
        </w:rPr>
        <w:t>ą</w:t>
      </w:r>
      <w:r w:rsidRPr="00E451A1">
        <w:rPr>
          <w:rFonts w:ascii="Arial" w:hAnsi="Arial" w:cs="Arial"/>
          <w:color w:val="FF0000"/>
          <w:sz w:val="16"/>
          <w:szCs w:val="16"/>
        </w:rPr>
        <w:t>)</w:t>
      </w:r>
    </w:p>
    <w:p w14:paraId="41C9A617" w14:textId="77777777" w:rsidR="00A47FBD" w:rsidRDefault="00A47FBD" w:rsidP="00F228DC">
      <w:pPr>
        <w:autoSpaceDE w:val="0"/>
        <w:spacing w:line="276" w:lineRule="auto"/>
        <w:jc w:val="both"/>
        <w:rPr>
          <w:rFonts w:ascii="Arial" w:hAnsi="Arial" w:cs="Arial"/>
          <w:i/>
          <w:sz w:val="20"/>
        </w:rPr>
      </w:pPr>
    </w:p>
    <w:p w14:paraId="63697215" w14:textId="77777777" w:rsidR="003B5D35" w:rsidRPr="00CF5086" w:rsidRDefault="003B5D35" w:rsidP="00F228DC">
      <w:pPr>
        <w:autoSpaceDE w:val="0"/>
        <w:spacing w:line="276" w:lineRule="auto"/>
        <w:jc w:val="both"/>
        <w:rPr>
          <w:rFonts w:ascii="Arial" w:hAnsi="Arial" w:cs="Arial"/>
          <w:i/>
          <w:sz w:val="20"/>
        </w:rPr>
      </w:pPr>
    </w:p>
    <w:p w14:paraId="67BA8BA2" w14:textId="77777777" w:rsidR="00F228DC" w:rsidRPr="005C67C8" w:rsidRDefault="00F228DC" w:rsidP="00F228DC">
      <w:p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C67C8">
        <w:rPr>
          <w:rFonts w:ascii="Arial" w:hAnsi="Arial" w:cs="Arial"/>
          <w:iCs/>
          <w:sz w:val="22"/>
          <w:szCs w:val="22"/>
        </w:rPr>
        <w:t>……………………………………</w:t>
      </w:r>
    </w:p>
    <w:p w14:paraId="7A8BB99D" w14:textId="10E2C3BB" w:rsidR="00F228DC" w:rsidRPr="00CF5086" w:rsidRDefault="00B055DF" w:rsidP="00B055DF">
      <w:pPr>
        <w:autoSpaceDE w:val="0"/>
        <w:spacing w:line="276" w:lineRule="auto"/>
        <w:jc w:val="both"/>
        <w:rPr>
          <w:rFonts w:ascii="Arial" w:hAnsi="Arial" w:cs="Arial"/>
          <w:sz w:val="16"/>
          <w:szCs w:val="24"/>
        </w:rPr>
      </w:pPr>
      <w:r>
        <w:rPr>
          <w:rFonts w:ascii="Arial" w:hAnsi="Arial" w:cs="Arial"/>
          <w:sz w:val="16"/>
          <w:szCs w:val="16"/>
        </w:rPr>
        <w:t xml:space="preserve">     </w:t>
      </w:r>
      <w:r w:rsidR="00F228DC" w:rsidRPr="00CF5086">
        <w:rPr>
          <w:rFonts w:ascii="Arial" w:hAnsi="Arial" w:cs="Arial"/>
          <w:sz w:val="16"/>
          <w:szCs w:val="16"/>
        </w:rPr>
        <w:t>nazwa i adres Wykonawcy</w:t>
      </w:r>
      <w:r>
        <w:rPr>
          <w:rFonts w:ascii="Arial" w:hAnsi="Arial" w:cs="Arial"/>
          <w:sz w:val="16"/>
          <w:szCs w:val="16"/>
        </w:rPr>
        <w:t>/Podmiotu</w:t>
      </w:r>
    </w:p>
    <w:p w14:paraId="5D5CAE39" w14:textId="77777777" w:rsidR="00F228DC" w:rsidRPr="00CF5086" w:rsidRDefault="00F228DC" w:rsidP="00F228DC">
      <w:pPr>
        <w:spacing w:line="276" w:lineRule="auto"/>
        <w:jc w:val="both"/>
        <w:rPr>
          <w:rFonts w:ascii="Arial" w:hAnsi="Arial" w:cs="Arial"/>
          <w:sz w:val="16"/>
          <w:szCs w:val="24"/>
        </w:rPr>
      </w:pPr>
    </w:p>
    <w:p w14:paraId="62C8DDB5" w14:textId="77777777" w:rsidR="003B5D35" w:rsidRDefault="003B5D35" w:rsidP="00F228DC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66EAF8A5" w14:textId="77777777" w:rsidR="00566264" w:rsidRDefault="00566264" w:rsidP="00F228DC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4794BA04" w14:textId="7EB437AD" w:rsidR="00F228DC" w:rsidRPr="003B5D35" w:rsidRDefault="00F228DC" w:rsidP="00F228DC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3B5D35">
        <w:rPr>
          <w:rFonts w:ascii="Arial" w:hAnsi="Arial" w:cs="Arial"/>
          <w:b/>
          <w:bCs/>
          <w:sz w:val="22"/>
          <w:szCs w:val="22"/>
        </w:rPr>
        <w:t xml:space="preserve">OŚWIADCZENIE </w:t>
      </w:r>
    </w:p>
    <w:p w14:paraId="3A5E8752" w14:textId="0D2B7683" w:rsidR="003112C2" w:rsidRPr="003B5D35" w:rsidRDefault="003112C2" w:rsidP="003112C2">
      <w:pPr>
        <w:jc w:val="center"/>
        <w:rPr>
          <w:rFonts w:ascii="Arial" w:hAnsi="Arial" w:cs="Arial"/>
          <w:sz w:val="22"/>
          <w:szCs w:val="22"/>
        </w:rPr>
      </w:pPr>
      <w:r w:rsidRPr="003B5D35">
        <w:rPr>
          <w:rFonts w:ascii="Arial" w:hAnsi="Arial" w:cs="Arial"/>
          <w:sz w:val="22"/>
          <w:szCs w:val="22"/>
        </w:rPr>
        <w:t>wykonawcy</w:t>
      </w:r>
      <w:r w:rsidR="008C0F55" w:rsidRPr="003B5D35">
        <w:rPr>
          <w:rFonts w:ascii="Arial" w:hAnsi="Arial" w:cs="Arial"/>
          <w:sz w:val="22"/>
          <w:szCs w:val="22"/>
        </w:rPr>
        <w:t xml:space="preserve"> *</w:t>
      </w:r>
      <w:r w:rsidRPr="003B5D35">
        <w:rPr>
          <w:rFonts w:ascii="Arial" w:hAnsi="Arial" w:cs="Arial"/>
          <w:sz w:val="22"/>
          <w:szCs w:val="22"/>
        </w:rPr>
        <w:t xml:space="preserve"> / wykonawcy ubiegającego się o zamówienie wspólnie z innymi wykonawcami</w:t>
      </w:r>
      <w:r w:rsidR="008C0F55" w:rsidRPr="003B5D35">
        <w:rPr>
          <w:rFonts w:ascii="Arial" w:hAnsi="Arial" w:cs="Arial"/>
          <w:sz w:val="22"/>
          <w:szCs w:val="22"/>
        </w:rPr>
        <w:t xml:space="preserve"> *</w:t>
      </w:r>
      <w:r w:rsidRPr="003B5D35">
        <w:rPr>
          <w:rFonts w:ascii="Arial" w:hAnsi="Arial" w:cs="Arial"/>
          <w:sz w:val="22"/>
          <w:szCs w:val="22"/>
        </w:rPr>
        <w:t xml:space="preserve"> / podmiotu udostępniającego zasoby</w:t>
      </w:r>
      <w:r w:rsidR="008C0F55" w:rsidRPr="003B5D35">
        <w:rPr>
          <w:rFonts w:ascii="Arial" w:hAnsi="Arial" w:cs="Arial"/>
          <w:sz w:val="22"/>
          <w:szCs w:val="22"/>
        </w:rPr>
        <w:t xml:space="preserve"> </w:t>
      </w:r>
      <w:r w:rsidRPr="003B5D35">
        <w:rPr>
          <w:rFonts w:ascii="Arial" w:hAnsi="Arial" w:cs="Arial"/>
          <w:sz w:val="22"/>
          <w:szCs w:val="22"/>
        </w:rPr>
        <w:t>*</w:t>
      </w:r>
    </w:p>
    <w:p w14:paraId="2FB10837" w14:textId="221B9DFB" w:rsidR="00F228DC" w:rsidRPr="003B5D35" w:rsidRDefault="00F228DC" w:rsidP="00F228DC">
      <w:pPr>
        <w:jc w:val="both"/>
        <w:rPr>
          <w:rFonts w:ascii="Arial" w:hAnsi="Arial" w:cs="Arial"/>
          <w:sz w:val="22"/>
          <w:szCs w:val="22"/>
        </w:rPr>
      </w:pPr>
    </w:p>
    <w:p w14:paraId="188869C6" w14:textId="77777777" w:rsidR="005F4353" w:rsidRPr="003B5D35" w:rsidRDefault="005F4353" w:rsidP="00F228DC">
      <w:pPr>
        <w:jc w:val="both"/>
        <w:rPr>
          <w:rFonts w:ascii="Arial" w:hAnsi="Arial" w:cs="Arial"/>
          <w:sz w:val="22"/>
          <w:szCs w:val="22"/>
        </w:rPr>
      </w:pPr>
    </w:p>
    <w:p w14:paraId="3594FAE0" w14:textId="2BDCFAD3" w:rsidR="00F228DC" w:rsidRPr="00D552D9" w:rsidRDefault="002711BE" w:rsidP="00F228DC">
      <w:pPr>
        <w:tabs>
          <w:tab w:val="left" w:pos="3312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3B5D35">
        <w:rPr>
          <w:rFonts w:ascii="Arial" w:hAnsi="Arial" w:cs="Arial"/>
          <w:sz w:val="22"/>
          <w:szCs w:val="22"/>
        </w:rPr>
        <w:t xml:space="preserve">Na potrzeby </w:t>
      </w:r>
      <w:r w:rsidRPr="00D552D9">
        <w:rPr>
          <w:rFonts w:ascii="Arial" w:hAnsi="Arial" w:cs="Arial"/>
          <w:sz w:val="22"/>
          <w:szCs w:val="22"/>
        </w:rPr>
        <w:t>postępowania o udzielenie zamówienia publicznego</w:t>
      </w:r>
      <w:r w:rsidR="00861401" w:rsidRPr="00D552D9">
        <w:rPr>
          <w:rFonts w:ascii="Arial" w:hAnsi="Arial" w:cs="Arial"/>
          <w:sz w:val="22"/>
          <w:szCs w:val="22"/>
        </w:rPr>
        <w:t xml:space="preserve"> </w:t>
      </w:r>
      <w:r w:rsidR="00CF5086" w:rsidRPr="00D552D9">
        <w:rPr>
          <w:rFonts w:ascii="Arial" w:hAnsi="Arial" w:cs="Arial"/>
          <w:sz w:val="22"/>
          <w:szCs w:val="22"/>
        </w:rPr>
        <w:t xml:space="preserve">pn.: </w:t>
      </w:r>
      <w:r w:rsidR="009637B3" w:rsidRPr="00D552D9">
        <w:rPr>
          <w:rFonts w:ascii="Arial" w:hAnsi="Arial" w:cs="Arial"/>
          <w:b/>
          <w:bCs/>
          <w:sz w:val="22"/>
          <w:szCs w:val="22"/>
        </w:rPr>
        <w:t>„</w:t>
      </w:r>
      <w:r w:rsidR="000C4F80" w:rsidRPr="00842173">
        <w:rPr>
          <w:rFonts w:ascii="Arial" w:hAnsi="Arial" w:cs="Arial"/>
          <w:b/>
          <w:bCs/>
          <w:sz w:val="22"/>
          <w:szCs w:val="22"/>
        </w:rPr>
        <w:t>Odtworzenie koryta rzeki Ślęza w km 51+397-74+370</w:t>
      </w:r>
      <w:r w:rsidR="009637B3" w:rsidRPr="00D552D9">
        <w:rPr>
          <w:rFonts w:ascii="Arial" w:hAnsi="Arial" w:cs="Arial"/>
          <w:b/>
          <w:bCs/>
          <w:sz w:val="22"/>
          <w:szCs w:val="22"/>
        </w:rPr>
        <w:t>”</w:t>
      </w:r>
      <w:r w:rsidR="009637B3" w:rsidRPr="00D552D9">
        <w:rPr>
          <w:rFonts w:ascii="Arial" w:hAnsi="Arial" w:cs="Arial"/>
          <w:sz w:val="22"/>
          <w:szCs w:val="22"/>
        </w:rPr>
        <w:t xml:space="preserve">, </w:t>
      </w:r>
      <w:r w:rsidR="00F228DC" w:rsidRPr="00D552D9">
        <w:rPr>
          <w:rFonts w:ascii="Arial" w:hAnsi="Arial" w:cs="Arial"/>
          <w:sz w:val="22"/>
          <w:szCs w:val="22"/>
        </w:rPr>
        <w:t xml:space="preserve">stosownie do treści art. </w:t>
      </w:r>
      <w:r w:rsidR="00CF5086" w:rsidRPr="00D552D9">
        <w:rPr>
          <w:rFonts w:ascii="Arial" w:hAnsi="Arial" w:cs="Arial"/>
          <w:sz w:val="22"/>
          <w:szCs w:val="22"/>
        </w:rPr>
        <w:t>1</w:t>
      </w:r>
      <w:r w:rsidR="00F228DC" w:rsidRPr="00D552D9">
        <w:rPr>
          <w:rFonts w:ascii="Arial" w:hAnsi="Arial" w:cs="Arial"/>
          <w:sz w:val="22"/>
          <w:szCs w:val="22"/>
        </w:rPr>
        <w:t xml:space="preserve">25 ust. 1 ustawy z dnia </w:t>
      </w:r>
      <w:r w:rsidR="00CF5086" w:rsidRPr="00D552D9">
        <w:rPr>
          <w:rFonts w:ascii="Arial" w:hAnsi="Arial" w:cs="Arial"/>
          <w:sz w:val="22"/>
          <w:szCs w:val="22"/>
        </w:rPr>
        <w:t>11</w:t>
      </w:r>
      <w:r w:rsidR="00F228DC" w:rsidRPr="00D552D9">
        <w:rPr>
          <w:rFonts w:ascii="Arial" w:hAnsi="Arial" w:cs="Arial"/>
          <w:sz w:val="22"/>
          <w:szCs w:val="22"/>
        </w:rPr>
        <w:t xml:space="preserve"> </w:t>
      </w:r>
      <w:r w:rsidR="00CF5086" w:rsidRPr="00D552D9">
        <w:rPr>
          <w:rFonts w:ascii="Arial" w:hAnsi="Arial" w:cs="Arial"/>
          <w:sz w:val="22"/>
          <w:szCs w:val="22"/>
        </w:rPr>
        <w:t>wrześ</w:t>
      </w:r>
      <w:r w:rsidR="00F228DC" w:rsidRPr="00D552D9">
        <w:rPr>
          <w:rFonts w:ascii="Arial" w:hAnsi="Arial" w:cs="Arial"/>
          <w:sz w:val="22"/>
          <w:szCs w:val="22"/>
        </w:rPr>
        <w:t>nia 20</w:t>
      </w:r>
      <w:r w:rsidR="00CF5086" w:rsidRPr="00D552D9">
        <w:rPr>
          <w:rFonts w:ascii="Arial" w:hAnsi="Arial" w:cs="Arial"/>
          <w:sz w:val="22"/>
          <w:szCs w:val="22"/>
        </w:rPr>
        <w:t>19</w:t>
      </w:r>
      <w:r w:rsidR="00E765AC" w:rsidRPr="00D552D9">
        <w:rPr>
          <w:rFonts w:ascii="Arial" w:hAnsi="Arial" w:cs="Arial"/>
          <w:sz w:val="22"/>
          <w:szCs w:val="22"/>
        </w:rPr>
        <w:t xml:space="preserve"> </w:t>
      </w:r>
      <w:r w:rsidR="00F228DC" w:rsidRPr="00D552D9">
        <w:rPr>
          <w:rFonts w:ascii="Arial" w:hAnsi="Arial" w:cs="Arial"/>
          <w:sz w:val="22"/>
          <w:szCs w:val="22"/>
        </w:rPr>
        <w:t>r. - Prawo zamówień</w:t>
      </w:r>
      <w:r w:rsidR="00F228DC" w:rsidRPr="003B5D35">
        <w:rPr>
          <w:rFonts w:ascii="Arial" w:hAnsi="Arial" w:cs="Arial"/>
          <w:sz w:val="22"/>
          <w:szCs w:val="22"/>
        </w:rPr>
        <w:t xml:space="preserve"> publicznych </w:t>
      </w:r>
      <w:r w:rsidR="008C0F55" w:rsidRPr="003B5D35">
        <w:rPr>
          <w:rFonts w:ascii="Arial" w:hAnsi="Arial" w:cs="Arial"/>
          <w:sz w:val="22"/>
          <w:szCs w:val="22"/>
        </w:rPr>
        <w:t xml:space="preserve"> </w:t>
      </w:r>
      <w:r w:rsidR="00F228DC" w:rsidRPr="003B5D35">
        <w:rPr>
          <w:rFonts w:ascii="Arial" w:hAnsi="Arial" w:cs="Arial"/>
          <w:sz w:val="22"/>
          <w:szCs w:val="22"/>
        </w:rPr>
        <w:t>(</w:t>
      </w:r>
      <w:r w:rsidR="008E0AE1" w:rsidRPr="003B5D35">
        <w:rPr>
          <w:rFonts w:ascii="Arial" w:hAnsi="Arial" w:cs="Arial"/>
          <w:sz w:val="22"/>
          <w:szCs w:val="22"/>
        </w:rPr>
        <w:t xml:space="preserve">t.j. </w:t>
      </w:r>
      <w:r w:rsidR="00F228DC" w:rsidRPr="003B5D35">
        <w:rPr>
          <w:rFonts w:ascii="Arial" w:hAnsi="Arial" w:cs="Arial"/>
          <w:sz w:val="22"/>
          <w:szCs w:val="22"/>
        </w:rPr>
        <w:t xml:space="preserve">Dz. U. z </w:t>
      </w:r>
      <w:r w:rsidR="00F228DC" w:rsidRPr="003B5D35">
        <w:rPr>
          <w:rFonts w:ascii="Arial" w:hAnsi="Arial" w:cs="Arial"/>
          <w:iCs/>
          <w:sz w:val="22"/>
          <w:szCs w:val="22"/>
        </w:rPr>
        <w:t>20</w:t>
      </w:r>
      <w:r w:rsidR="008E0AE1" w:rsidRPr="003B5D35">
        <w:rPr>
          <w:rFonts w:ascii="Arial" w:hAnsi="Arial" w:cs="Arial"/>
          <w:iCs/>
          <w:sz w:val="22"/>
          <w:szCs w:val="22"/>
        </w:rPr>
        <w:t>2</w:t>
      </w:r>
      <w:r w:rsidR="003B5D35">
        <w:rPr>
          <w:rFonts w:ascii="Arial" w:hAnsi="Arial" w:cs="Arial"/>
          <w:iCs/>
          <w:sz w:val="22"/>
          <w:szCs w:val="22"/>
        </w:rPr>
        <w:t>4</w:t>
      </w:r>
      <w:r w:rsidR="00E765AC" w:rsidRPr="003B5D35">
        <w:rPr>
          <w:rFonts w:ascii="Arial" w:hAnsi="Arial" w:cs="Arial"/>
          <w:iCs/>
          <w:sz w:val="22"/>
          <w:szCs w:val="22"/>
        </w:rPr>
        <w:t xml:space="preserve"> </w:t>
      </w:r>
      <w:r w:rsidR="00F228DC" w:rsidRPr="003B5D35">
        <w:rPr>
          <w:rFonts w:ascii="Arial" w:hAnsi="Arial" w:cs="Arial"/>
          <w:iCs/>
          <w:sz w:val="22"/>
          <w:szCs w:val="22"/>
        </w:rPr>
        <w:t xml:space="preserve">r. poz. </w:t>
      </w:r>
      <w:r w:rsidR="008E0AE1" w:rsidRPr="003B5D35">
        <w:rPr>
          <w:rFonts w:ascii="Arial" w:hAnsi="Arial" w:cs="Arial"/>
          <w:iCs/>
          <w:sz w:val="22"/>
          <w:szCs w:val="22"/>
        </w:rPr>
        <w:t>1</w:t>
      </w:r>
      <w:r w:rsidR="003B5D35">
        <w:rPr>
          <w:rFonts w:ascii="Arial" w:hAnsi="Arial" w:cs="Arial"/>
          <w:iCs/>
          <w:sz w:val="22"/>
          <w:szCs w:val="22"/>
        </w:rPr>
        <w:t>320</w:t>
      </w:r>
      <w:r w:rsidR="009637B3">
        <w:rPr>
          <w:rFonts w:ascii="Arial" w:hAnsi="Arial" w:cs="Arial"/>
          <w:iCs/>
          <w:sz w:val="22"/>
          <w:szCs w:val="22"/>
        </w:rPr>
        <w:t xml:space="preserve"> ze zm.</w:t>
      </w:r>
      <w:r w:rsidR="00BA39CF">
        <w:rPr>
          <w:rFonts w:ascii="Arial" w:hAnsi="Arial" w:cs="Arial"/>
          <w:iCs/>
          <w:sz w:val="22"/>
          <w:szCs w:val="22"/>
        </w:rPr>
        <w:t>)</w:t>
      </w:r>
      <w:r w:rsidR="00B055DF" w:rsidRPr="003B5D35">
        <w:rPr>
          <w:rFonts w:ascii="Arial" w:hAnsi="Arial" w:cs="Arial"/>
          <w:iCs/>
          <w:sz w:val="22"/>
          <w:szCs w:val="22"/>
        </w:rPr>
        <w:t xml:space="preserve"> </w:t>
      </w:r>
      <w:r w:rsidR="00F228DC" w:rsidRPr="003B5D35">
        <w:rPr>
          <w:rFonts w:ascii="Arial" w:hAnsi="Arial" w:cs="Arial"/>
          <w:sz w:val="22"/>
          <w:szCs w:val="22"/>
        </w:rPr>
        <w:t>oświadczam</w:t>
      </w:r>
      <w:r w:rsidR="00EF7611">
        <w:rPr>
          <w:rFonts w:ascii="Arial" w:hAnsi="Arial" w:cs="Arial"/>
          <w:sz w:val="22"/>
          <w:szCs w:val="22"/>
        </w:rPr>
        <w:t>/y</w:t>
      </w:r>
      <w:r w:rsidR="00F228DC" w:rsidRPr="003B5D35">
        <w:rPr>
          <w:rFonts w:ascii="Arial" w:hAnsi="Arial" w:cs="Arial"/>
          <w:sz w:val="22"/>
          <w:szCs w:val="22"/>
        </w:rPr>
        <w:t xml:space="preserve">, że:  </w:t>
      </w:r>
    </w:p>
    <w:p w14:paraId="225B9D52" w14:textId="77777777" w:rsidR="00F228DC" w:rsidRPr="003B5D35" w:rsidRDefault="00F228DC" w:rsidP="002711BE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FF0000"/>
          <w:sz w:val="22"/>
          <w:szCs w:val="22"/>
        </w:rPr>
      </w:pPr>
    </w:p>
    <w:p w14:paraId="2FAF20F1" w14:textId="0FA4F472" w:rsidR="00F228DC" w:rsidRPr="003B5D35" w:rsidRDefault="008C0F55" w:rsidP="00F228DC">
      <w:pPr>
        <w:numPr>
          <w:ilvl w:val="0"/>
          <w:numId w:val="12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0146B">
        <w:rPr>
          <w:rFonts w:ascii="Arial" w:hAnsi="Arial" w:cs="Arial"/>
          <w:sz w:val="22"/>
          <w:szCs w:val="22"/>
          <w:vertAlign w:val="superscript"/>
        </w:rPr>
        <w:t>*</w:t>
      </w:r>
      <w:r w:rsidR="001113EA" w:rsidRPr="003B5D35">
        <w:rPr>
          <w:rFonts w:ascii="Arial" w:hAnsi="Arial" w:cs="Arial"/>
          <w:sz w:val="22"/>
          <w:szCs w:val="22"/>
          <w:vertAlign w:val="superscript"/>
        </w:rPr>
        <w:t xml:space="preserve"> </w:t>
      </w:r>
      <w:r w:rsidR="00F228DC" w:rsidRPr="003B5D35">
        <w:rPr>
          <w:rFonts w:ascii="Arial" w:hAnsi="Arial" w:cs="Arial"/>
          <w:sz w:val="22"/>
          <w:szCs w:val="22"/>
        </w:rPr>
        <w:t>nie podlegam</w:t>
      </w:r>
      <w:r w:rsidR="009637B3">
        <w:rPr>
          <w:rFonts w:ascii="Arial" w:hAnsi="Arial" w:cs="Arial"/>
          <w:sz w:val="22"/>
          <w:szCs w:val="22"/>
        </w:rPr>
        <w:t>/y</w:t>
      </w:r>
      <w:r w:rsidR="00F228DC" w:rsidRPr="003B5D35">
        <w:rPr>
          <w:rFonts w:ascii="Arial" w:hAnsi="Arial" w:cs="Arial"/>
          <w:sz w:val="22"/>
          <w:szCs w:val="22"/>
        </w:rPr>
        <w:t xml:space="preserve"> wykluczeniu z udziału w postępowaniu na podstawie art. </w:t>
      </w:r>
      <w:r w:rsidR="002711BE" w:rsidRPr="003B5D35">
        <w:rPr>
          <w:rFonts w:ascii="Arial" w:hAnsi="Arial" w:cs="Arial"/>
          <w:sz w:val="22"/>
          <w:szCs w:val="22"/>
        </w:rPr>
        <w:t>108</w:t>
      </w:r>
      <w:r w:rsidR="00F228DC" w:rsidRPr="003B5D35">
        <w:rPr>
          <w:rFonts w:ascii="Arial" w:hAnsi="Arial" w:cs="Arial"/>
          <w:sz w:val="22"/>
          <w:szCs w:val="22"/>
        </w:rPr>
        <w:t xml:space="preserve"> ust. 1</w:t>
      </w:r>
      <w:r w:rsidR="009637B3">
        <w:rPr>
          <w:rFonts w:ascii="Arial" w:hAnsi="Arial" w:cs="Arial"/>
          <w:sz w:val="22"/>
          <w:szCs w:val="22"/>
        </w:rPr>
        <w:t xml:space="preserve"> oraz art. 109 ust. 1 pkt 7÷10 </w:t>
      </w:r>
      <w:r w:rsidR="00F228DC" w:rsidRPr="003B5D35">
        <w:rPr>
          <w:rFonts w:ascii="Arial" w:hAnsi="Arial" w:cs="Arial"/>
          <w:sz w:val="22"/>
          <w:szCs w:val="22"/>
        </w:rPr>
        <w:t>ustawy Pzp</w:t>
      </w:r>
    </w:p>
    <w:p w14:paraId="488056FA" w14:textId="6C2C788D" w:rsidR="001113EA" w:rsidRPr="003B5D35" w:rsidRDefault="001113EA" w:rsidP="001113EA">
      <w:pPr>
        <w:suppressAutoHyphens w:val="0"/>
        <w:autoSpaceDE w:val="0"/>
        <w:autoSpaceDN w:val="0"/>
        <w:adjustRightInd w:val="0"/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</w:p>
    <w:p w14:paraId="4D29F7A6" w14:textId="00C7D0EE" w:rsidR="001113EA" w:rsidRPr="003B5D35" w:rsidRDefault="008C0F55" w:rsidP="001113EA">
      <w:pPr>
        <w:numPr>
          <w:ilvl w:val="0"/>
          <w:numId w:val="12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0146B">
        <w:rPr>
          <w:rFonts w:ascii="Arial" w:hAnsi="Arial" w:cs="Arial"/>
          <w:sz w:val="22"/>
          <w:szCs w:val="22"/>
          <w:vertAlign w:val="superscript"/>
        </w:rPr>
        <w:t>*</w:t>
      </w:r>
      <w:r w:rsidR="001113EA" w:rsidRPr="003B5D35">
        <w:rPr>
          <w:rFonts w:ascii="Arial" w:hAnsi="Arial" w:cs="Arial"/>
          <w:sz w:val="22"/>
          <w:szCs w:val="22"/>
          <w:vertAlign w:val="superscript"/>
        </w:rPr>
        <w:t xml:space="preserve"> </w:t>
      </w:r>
      <w:r w:rsidR="001113EA" w:rsidRPr="003B5D35">
        <w:rPr>
          <w:rFonts w:ascii="Arial" w:hAnsi="Arial" w:cs="Arial"/>
          <w:sz w:val="22"/>
          <w:szCs w:val="22"/>
        </w:rPr>
        <w:t>nie podlegam</w:t>
      </w:r>
      <w:r w:rsidR="009637B3">
        <w:rPr>
          <w:rFonts w:ascii="Arial" w:hAnsi="Arial" w:cs="Arial"/>
          <w:sz w:val="22"/>
          <w:szCs w:val="22"/>
        </w:rPr>
        <w:t>/y</w:t>
      </w:r>
      <w:r w:rsidR="001113EA" w:rsidRPr="003B5D35">
        <w:rPr>
          <w:rFonts w:ascii="Arial" w:hAnsi="Arial" w:cs="Arial"/>
          <w:sz w:val="22"/>
          <w:szCs w:val="22"/>
        </w:rPr>
        <w:t xml:space="preserve"> wykluczeniu z udziału w postępowaniu na podstawie art. 7 ust. 1 ustawy z dnia 13 kwietnia 2022 r. o szczególnych rozwiązaniach w zakresie przeciwdziałania wspieraniu agresji na Ukrainę oraz służących ochronie bezpieczeństwa narodowego (</w:t>
      </w:r>
      <w:r w:rsidR="00753EC6" w:rsidRPr="003B5D35">
        <w:rPr>
          <w:rFonts w:ascii="Arial" w:hAnsi="Arial" w:cs="Arial"/>
          <w:sz w:val="22"/>
          <w:szCs w:val="22"/>
          <w:lang w:eastAsia="pl-PL"/>
        </w:rPr>
        <w:t>t.j. Dz. U. z 202</w:t>
      </w:r>
      <w:r w:rsidR="009637B3">
        <w:rPr>
          <w:rFonts w:ascii="Arial" w:hAnsi="Arial" w:cs="Arial"/>
          <w:sz w:val="22"/>
          <w:szCs w:val="22"/>
          <w:lang w:eastAsia="pl-PL"/>
        </w:rPr>
        <w:t>5</w:t>
      </w:r>
      <w:r w:rsidR="00753EC6" w:rsidRPr="003B5D35">
        <w:rPr>
          <w:rFonts w:ascii="Arial" w:hAnsi="Arial" w:cs="Arial"/>
          <w:sz w:val="22"/>
          <w:szCs w:val="22"/>
          <w:lang w:eastAsia="pl-PL"/>
        </w:rPr>
        <w:t xml:space="preserve"> r., poz. </w:t>
      </w:r>
      <w:r w:rsidR="003B5D35">
        <w:rPr>
          <w:rFonts w:ascii="Arial" w:hAnsi="Arial" w:cs="Arial"/>
          <w:sz w:val="22"/>
          <w:szCs w:val="22"/>
          <w:lang w:eastAsia="pl-PL"/>
        </w:rPr>
        <w:t>5</w:t>
      </w:r>
      <w:r w:rsidR="009637B3">
        <w:rPr>
          <w:rFonts w:ascii="Arial" w:hAnsi="Arial" w:cs="Arial"/>
          <w:sz w:val="22"/>
          <w:szCs w:val="22"/>
          <w:lang w:eastAsia="pl-PL"/>
        </w:rPr>
        <w:t>14</w:t>
      </w:r>
      <w:r w:rsidR="001113EA" w:rsidRPr="003B5D35">
        <w:rPr>
          <w:rFonts w:ascii="Arial" w:hAnsi="Arial" w:cs="Arial"/>
          <w:sz w:val="22"/>
          <w:szCs w:val="22"/>
        </w:rPr>
        <w:t>)</w:t>
      </w:r>
    </w:p>
    <w:p w14:paraId="61EAD223" w14:textId="77777777" w:rsidR="008C0F55" w:rsidRPr="003B5D35" w:rsidRDefault="008C0F55" w:rsidP="008C0F55">
      <w:pPr>
        <w:pStyle w:val="Akapitzlist"/>
        <w:rPr>
          <w:rFonts w:ascii="Arial" w:hAnsi="Arial" w:cs="Arial"/>
          <w:sz w:val="22"/>
          <w:szCs w:val="22"/>
        </w:rPr>
      </w:pPr>
    </w:p>
    <w:p w14:paraId="5887ED57" w14:textId="781B2CF4" w:rsidR="00F228DC" w:rsidRPr="003B5D35" w:rsidRDefault="008C0F55" w:rsidP="008C0F55">
      <w:pPr>
        <w:numPr>
          <w:ilvl w:val="0"/>
          <w:numId w:val="12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B5D35">
        <w:rPr>
          <w:rFonts w:ascii="Arial" w:hAnsi="Arial" w:cs="Arial"/>
          <w:sz w:val="22"/>
          <w:szCs w:val="22"/>
        </w:rPr>
        <w:t xml:space="preserve">* </w:t>
      </w:r>
      <w:r w:rsidR="00F228DC" w:rsidRPr="003B5D35">
        <w:rPr>
          <w:rFonts w:ascii="Arial" w:hAnsi="Arial" w:cs="Arial"/>
          <w:sz w:val="22"/>
          <w:szCs w:val="22"/>
        </w:rPr>
        <w:t>zachodzą w stosunku do mnie</w:t>
      </w:r>
      <w:r w:rsidR="009637B3">
        <w:rPr>
          <w:rFonts w:ascii="Arial" w:hAnsi="Arial" w:cs="Arial"/>
          <w:sz w:val="22"/>
          <w:szCs w:val="22"/>
        </w:rPr>
        <w:t>/nas</w:t>
      </w:r>
      <w:r w:rsidR="00F228DC" w:rsidRPr="003B5D35">
        <w:rPr>
          <w:rFonts w:ascii="Arial" w:hAnsi="Arial" w:cs="Arial"/>
          <w:sz w:val="22"/>
          <w:szCs w:val="22"/>
        </w:rPr>
        <w:t xml:space="preserve"> podstawy wykluczenia z postępowania na podstawie art. ………….</w:t>
      </w:r>
      <w:r w:rsidR="00F228DC" w:rsidRPr="003B5D35">
        <w:rPr>
          <w:rStyle w:val="Odwoanieprzypisudolnego"/>
          <w:rFonts w:ascii="Arial" w:hAnsi="Arial" w:cs="Arial"/>
          <w:sz w:val="22"/>
          <w:szCs w:val="22"/>
        </w:rPr>
        <w:footnoteReference w:id="1"/>
      </w:r>
      <w:r w:rsidR="00F228DC" w:rsidRPr="003B5D35">
        <w:rPr>
          <w:rFonts w:ascii="Arial" w:hAnsi="Arial" w:cs="Arial"/>
          <w:sz w:val="22"/>
          <w:szCs w:val="22"/>
        </w:rPr>
        <w:t xml:space="preserve"> ustawy Pzp. Jednocześnie oświadczam</w:t>
      </w:r>
      <w:r w:rsidR="00EF7611">
        <w:rPr>
          <w:rFonts w:ascii="Arial" w:hAnsi="Arial" w:cs="Arial"/>
          <w:sz w:val="22"/>
          <w:szCs w:val="22"/>
        </w:rPr>
        <w:t>/y</w:t>
      </w:r>
      <w:r w:rsidR="00F228DC" w:rsidRPr="003B5D35">
        <w:rPr>
          <w:rFonts w:ascii="Arial" w:hAnsi="Arial" w:cs="Arial"/>
          <w:sz w:val="22"/>
          <w:szCs w:val="22"/>
        </w:rPr>
        <w:t xml:space="preserve">, że w związku z ww. okolicznością, na podstawie art. </w:t>
      </w:r>
      <w:r w:rsidR="002711BE" w:rsidRPr="003B5D35">
        <w:rPr>
          <w:rFonts w:ascii="Arial" w:hAnsi="Arial" w:cs="Arial"/>
          <w:sz w:val="22"/>
          <w:szCs w:val="22"/>
        </w:rPr>
        <w:t>110</w:t>
      </w:r>
      <w:r w:rsidR="00F228DC" w:rsidRPr="003B5D35">
        <w:rPr>
          <w:rFonts w:ascii="Arial" w:hAnsi="Arial" w:cs="Arial"/>
          <w:sz w:val="22"/>
          <w:szCs w:val="22"/>
        </w:rPr>
        <w:t xml:space="preserve"> ust. </w:t>
      </w:r>
      <w:r w:rsidR="002711BE" w:rsidRPr="003B5D35">
        <w:rPr>
          <w:rFonts w:ascii="Arial" w:hAnsi="Arial" w:cs="Arial"/>
          <w:sz w:val="22"/>
          <w:szCs w:val="22"/>
        </w:rPr>
        <w:t>2</w:t>
      </w:r>
      <w:r w:rsidR="00F228DC" w:rsidRPr="003B5D35">
        <w:rPr>
          <w:rFonts w:ascii="Arial" w:hAnsi="Arial" w:cs="Arial"/>
          <w:sz w:val="22"/>
          <w:szCs w:val="22"/>
        </w:rPr>
        <w:t xml:space="preserve"> ustawy Pzp </w:t>
      </w:r>
      <w:r w:rsidR="001113EA" w:rsidRPr="003B5D35">
        <w:rPr>
          <w:rFonts w:ascii="Arial" w:hAnsi="Arial" w:cs="Arial"/>
          <w:sz w:val="22"/>
          <w:szCs w:val="22"/>
        </w:rPr>
        <w:t>podjęto odpowiednie środki naprawcze i zapobiegawcze. Szczegółowe informacje nt. podjętych czynności i działań przekazuję</w:t>
      </w:r>
      <w:r w:rsidR="009637B3">
        <w:rPr>
          <w:rFonts w:ascii="Arial" w:hAnsi="Arial" w:cs="Arial"/>
          <w:sz w:val="22"/>
          <w:szCs w:val="22"/>
        </w:rPr>
        <w:t>/emy</w:t>
      </w:r>
      <w:r w:rsidR="001113EA" w:rsidRPr="003B5D35">
        <w:rPr>
          <w:rFonts w:ascii="Arial" w:hAnsi="Arial" w:cs="Arial"/>
          <w:sz w:val="22"/>
          <w:szCs w:val="22"/>
        </w:rPr>
        <w:t xml:space="preserve"> w odrębnym załączniku </w:t>
      </w:r>
      <w:r w:rsidR="001113EA" w:rsidRPr="003B5D35">
        <w:rPr>
          <w:rFonts w:ascii="Arial" w:hAnsi="Arial" w:cs="Arial"/>
          <w:i/>
          <w:iCs/>
          <w:sz w:val="22"/>
          <w:szCs w:val="22"/>
        </w:rPr>
        <w:t>(</w:t>
      </w:r>
      <w:r w:rsidR="001113EA" w:rsidRPr="003B5D35">
        <w:rPr>
          <w:rFonts w:ascii="Arial" w:hAnsi="Arial" w:cs="Arial"/>
          <w:i/>
          <w:iCs/>
          <w:sz w:val="22"/>
          <w:szCs w:val="22"/>
          <w:u w:val="single"/>
        </w:rPr>
        <w:t>jeżeli dotyczy</w:t>
      </w:r>
      <w:r w:rsidR="001113EA" w:rsidRPr="003B5D35">
        <w:rPr>
          <w:rFonts w:ascii="Arial" w:hAnsi="Arial" w:cs="Arial"/>
          <w:i/>
          <w:iCs/>
          <w:sz w:val="22"/>
          <w:szCs w:val="22"/>
        </w:rPr>
        <w:t>).</w:t>
      </w:r>
    </w:p>
    <w:p w14:paraId="430A6ABA" w14:textId="77777777" w:rsidR="00112FA2" w:rsidRPr="003B5D35" w:rsidRDefault="00112FA2" w:rsidP="00112FA2">
      <w:pPr>
        <w:pStyle w:val="Akapitzlist"/>
        <w:rPr>
          <w:rFonts w:ascii="Arial" w:hAnsi="Arial" w:cs="Arial"/>
          <w:sz w:val="22"/>
          <w:szCs w:val="22"/>
        </w:rPr>
      </w:pPr>
    </w:p>
    <w:p w14:paraId="4690FB6D" w14:textId="177D0D57" w:rsidR="00112FA2" w:rsidRPr="003B5D35" w:rsidRDefault="008C0F55" w:rsidP="00112FA2">
      <w:pPr>
        <w:numPr>
          <w:ilvl w:val="0"/>
          <w:numId w:val="12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B5D35">
        <w:rPr>
          <w:rFonts w:ascii="Arial" w:hAnsi="Arial" w:cs="Arial"/>
          <w:sz w:val="22"/>
          <w:szCs w:val="22"/>
          <w:vertAlign w:val="superscript"/>
        </w:rPr>
        <w:t>*</w:t>
      </w:r>
      <w:r w:rsidR="001113EA" w:rsidRPr="003B5D35">
        <w:rPr>
          <w:rFonts w:ascii="Arial" w:hAnsi="Arial" w:cs="Arial"/>
          <w:sz w:val="22"/>
          <w:szCs w:val="22"/>
          <w:vertAlign w:val="superscript"/>
        </w:rPr>
        <w:t xml:space="preserve"> </w:t>
      </w:r>
      <w:r w:rsidR="00112FA2" w:rsidRPr="003B5D35">
        <w:rPr>
          <w:rFonts w:ascii="Arial" w:hAnsi="Arial" w:cs="Arial"/>
          <w:sz w:val="22"/>
          <w:szCs w:val="22"/>
        </w:rPr>
        <w:t>spełniam</w:t>
      </w:r>
      <w:r w:rsidR="009637B3">
        <w:rPr>
          <w:rFonts w:ascii="Arial" w:hAnsi="Arial" w:cs="Arial"/>
          <w:sz w:val="22"/>
          <w:szCs w:val="22"/>
        </w:rPr>
        <w:t>/y</w:t>
      </w:r>
      <w:r w:rsidR="00112FA2" w:rsidRPr="003B5D35">
        <w:rPr>
          <w:rFonts w:ascii="Arial" w:hAnsi="Arial" w:cs="Arial"/>
          <w:sz w:val="22"/>
          <w:szCs w:val="22"/>
        </w:rPr>
        <w:t xml:space="preserve"> warunki udziału w postępowaniu określone w pkt 7.2 SWZ</w:t>
      </w:r>
    </w:p>
    <w:p w14:paraId="71A9032F" w14:textId="77777777" w:rsidR="00F228DC" w:rsidRPr="003B5D35" w:rsidRDefault="00F228DC" w:rsidP="00F228DC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BEC2771" w14:textId="406D2531" w:rsidR="00F228DC" w:rsidRPr="003B5D35" w:rsidRDefault="008C0F55" w:rsidP="00F228DC">
      <w:pPr>
        <w:numPr>
          <w:ilvl w:val="0"/>
          <w:numId w:val="12"/>
        </w:numPr>
        <w:suppressAutoHyphens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B5D35">
        <w:rPr>
          <w:rFonts w:ascii="Arial" w:hAnsi="Arial" w:cs="Arial"/>
          <w:sz w:val="22"/>
          <w:szCs w:val="22"/>
          <w:vertAlign w:val="superscript"/>
        </w:rPr>
        <w:t>*</w:t>
      </w:r>
      <w:r w:rsidR="00F228DC" w:rsidRPr="003B5D35">
        <w:rPr>
          <w:rFonts w:ascii="Arial" w:hAnsi="Arial" w:cs="Arial"/>
          <w:sz w:val="22"/>
          <w:szCs w:val="22"/>
          <w:vertAlign w:val="superscript"/>
        </w:rPr>
        <w:t xml:space="preserve"> </w:t>
      </w:r>
      <w:r w:rsidR="00F228DC" w:rsidRPr="003B5D35">
        <w:rPr>
          <w:rFonts w:ascii="Arial" w:hAnsi="Arial" w:cs="Arial"/>
          <w:sz w:val="22"/>
          <w:szCs w:val="22"/>
        </w:rPr>
        <w:t xml:space="preserve">w celu wykazania spełniania warunków udziału w postępowaniu, określonych </w:t>
      </w:r>
      <w:bookmarkStart w:id="0" w:name="_Hlk63763867"/>
      <w:r w:rsidR="00112FA2" w:rsidRPr="003B5D35">
        <w:rPr>
          <w:rFonts w:ascii="Arial" w:hAnsi="Arial" w:cs="Arial"/>
          <w:sz w:val="22"/>
          <w:szCs w:val="22"/>
        </w:rPr>
        <w:t>w pkt 7.2 SWZ</w:t>
      </w:r>
      <w:bookmarkEnd w:id="0"/>
      <w:r w:rsidR="00F228DC" w:rsidRPr="003B5D35">
        <w:rPr>
          <w:rFonts w:ascii="Arial" w:hAnsi="Arial" w:cs="Arial"/>
          <w:sz w:val="22"/>
          <w:szCs w:val="22"/>
        </w:rPr>
        <w:t>, polegam</w:t>
      </w:r>
      <w:r w:rsidR="009637B3">
        <w:rPr>
          <w:rFonts w:ascii="Arial" w:hAnsi="Arial" w:cs="Arial"/>
          <w:sz w:val="22"/>
          <w:szCs w:val="22"/>
        </w:rPr>
        <w:t>/y</w:t>
      </w:r>
      <w:r w:rsidR="00F228DC" w:rsidRPr="003B5D35">
        <w:rPr>
          <w:rFonts w:ascii="Arial" w:hAnsi="Arial" w:cs="Arial"/>
          <w:sz w:val="22"/>
          <w:szCs w:val="22"/>
        </w:rPr>
        <w:t xml:space="preserve"> na zasobach następujących podmiotów</w:t>
      </w:r>
      <w:r w:rsidR="00753EC6" w:rsidRPr="003B5D35">
        <w:rPr>
          <w:rFonts w:ascii="Arial" w:hAnsi="Arial" w:cs="Arial"/>
          <w:sz w:val="22"/>
          <w:szCs w:val="22"/>
        </w:rPr>
        <w:t xml:space="preserve"> </w:t>
      </w:r>
      <w:r w:rsidR="00753EC6" w:rsidRPr="003B5D35">
        <w:rPr>
          <w:rFonts w:ascii="Arial" w:hAnsi="Arial" w:cs="Arial"/>
          <w:i/>
          <w:iCs/>
          <w:sz w:val="22"/>
          <w:szCs w:val="22"/>
        </w:rPr>
        <w:t>(</w:t>
      </w:r>
      <w:r w:rsidR="00753EC6" w:rsidRPr="003B5D35">
        <w:rPr>
          <w:rFonts w:ascii="Arial" w:hAnsi="Arial" w:cs="Arial"/>
          <w:i/>
          <w:iCs/>
          <w:sz w:val="22"/>
          <w:szCs w:val="22"/>
          <w:u w:val="single"/>
        </w:rPr>
        <w:t>jeżeli dotyczy</w:t>
      </w:r>
      <w:r w:rsidR="00753EC6" w:rsidRPr="003B5D35">
        <w:rPr>
          <w:rFonts w:ascii="Arial" w:hAnsi="Arial" w:cs="Arial"/>
          <w:i/>
          <w:iCs/>
          <w:sz w:val="22"/>
          <w:szCs w:val="22"/>
        </w:rPr>
        <w:t>)</w:t>
      </w:r>
      <w:r w:rsidR="00F228DC" w:rsidRPr="003B5D35">
        <w:rPr>
          <w:rFonts w:ascii="Arial" w:hAnsi="Arial" w:cs="Arial"/>
          <w:sz w:val="22"/>
          <w:szCs w:val="22"/>
        </w:rPr>
        <w:t>:</w:t>
      </w:r>
    </w:p>
    <w:p w14:paraId="2DB2268B" w14:textId="12C78A4D" w:rsidR="00F228DC" w:rsidRPr="003B5D35" w:rsidRDefault="00F228DC" w:rsidP="00F228DC">
      <w:pPr>
        <w:pStyle w:val="Akapitzlist"/>
        <w:numPr>
          <w:ilvl w:val="0"/>
          <w:numId w:val="13"/>
        </w:numPr>
        <w:suppressAutoHyphens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B5D35">
        <w:rPr>
          <w:rFonts w:ascii="Arial" w:hAnsi="Arial" w:cs="Arial"/>
          <w:sz w:val="22"/>
          <w:szCs w:val="22"/>
        </w:rPr>
        <w:t>………………………………………………………</w:t>
      </w:r>
      <w:r w:rsidR="0080146B">
        <w:rPr>
          <w:rFonts w:ascii="Arial" w:hAnsi="Arial" w:cs="Arial"/>
          <w:sz w:val="22"/>
          <w:szCs w:val="22"/>
        </w:rPr>
        <w:t>………..</w:t>
      </w:r>
      <w:r w:rsidRPr="003B5D35">
        <w:rPr>
          <w:rFonts w:ascii="Arial" w:hAnsi="Arial" w:cs="Arial"/>
          <w:sz w:val="22"/>
          <w:szCs w:val="22"/>
        </w:rPr>
        <w:t xml:space="preserve"> </w:t>
      </w:r>
      <w:r w:rsidRPr="003B5D35">
        <w:rPr>
          <w:rFonts w:ascii="Arial" w:hAnsi="Arial" w:cs="Arial"/>
          <w:i/>
          <w:sz w:val="18"/>
          <w:szCs w:val="18"/>
        </w:rPr>
        <w:t>(nazwa (firma) podmiotu, adres)</w:t>
      </w:r>
    </w:p>
    <w:p w14:paraId="267D6C27" w14:textId="2009CE4C" w:rsidR="00F228DC" w:rsidRDefault="00112FA2" w:rsidP="00F228DC">
      <w:pPr>
        <w:spacing w:line="276" w:lineRule="auto"/>
        <w:ind w:left="708"/>
        <w:jc w:val="both"/>
        <w:rPr>
          <w:rFonts w:ascii="Arial" w:hAnsi="Arial" w:cs="Arial"/>
          <w:sz w:val="22"/>
          <w:szCs w:val="22"/>
        </w:rPr>
      </w:pPr>
      <w:r w:rsidRPr="003B5D35">
        <w:rPr>
          <w:rFonts w:ascii="Arial" w:hAnsi="Arial" w:cs="Arial"/>
          <w:sz w:val="22"/>
          <w:szCs w:val="22"/>
        </w:rPr>
        <w:t>w następującym</w:t>
      </w:r>
      <w:r w:rsidR="0080146B">
        <w:rPr>
          <w:rFonts w:ascii="Arial" w:hAnsi="Arial" w:cs="Arial"/>
          <w:sz w:val="22"/>
          <w:szCs w:val="22"/>
        </w:rPr>
        <w:t xml:space="preserve"> </w:t>
      </w:r>
      <w:r w:rsidRPr="003B5D35">
        <w:rPr>
          <w:rFonts w:ascii="Arial" w:hAnsi="Arial" w:cs="Arial"/>
          <w:sz w:val="22"/>
          <w:szCs w:val="22"/>
        </w:rPr>
        <w:t>zakresie:</w:t>
      </w:r>
      <w:r w:rsidR="0080146B">
        <w:rPr>
          <w:rFonts w:ascii="Arial" w:hAnsi="Arial" w:cs="Arial"/>
          <w:sz w:val="22"/>
          <w:szCs w:val="22"/>
        </w:rPr>
        <w:t xml:space="preserve"> </w:t>
      </w:r>
      <w:r w:rsidRPr="003B5D35">
        <w:rPr>
          <w:rFonts w:ascii="Arial" w:hAnsi="Arial" w:cs="Arial"/>
          <w:sz w:val="22"/>
          <w:szCs w:val="22"/>
        </w:rPr>
        <w:t>……………………………………………………………………</w:t>
      </w:r>
    </w:p>
    <w:p w14:paraId="1E7BC5BA" w14:textId="6C0DEB7B" w:rsidR="0080146B" w:rsidRPr="003B5D35" w:rsidRDefault="0080146B" w:rsidP="00F228DC">
      <w:pPr>
        <w:spacing w:line="276" w:lineRule="auto"/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…………………………………………………………………………………………………..</w:t>
      </w:r>
    </w:p>
    <w:p w14:paraId="34AADCD9" w14:textId="4A27B8C7" w:rsidR="00F228DC" w:rsidRPr="003B5D35" w:rsidRDefault="00F228DC" w:rsidP="00F228DC">
      <w:pPr>
        <w:pStyle w:val="Akapitzlist"/>
        <w:numPr>
          <w:ilvl w:val="0"/>
          <w:numId w:val="13"/>
        </w:numPr>
        <w:suppressAutoHyphens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B5D35">
        <w:rPr>
          <w:rFonts w:ascii="Arial" w:hAnsi="Arial" w:cs="Arial"/>
          <w:sz w:val="22"/>
          <w:szCs w:val="22"/>
        </w:rPr>
        <w:t>………………………………………………………</w:t>
      </w:r>
      <w:r w:rsidR="0080146B">
        <w:rPr>
          <w:rFonts w:ascii="Arial" w:hAnsi="Arial" w:cs="Arial"/>
          <w:sz w:val="22"/>
          <w:szCs w:val="22"/>
        </w:rPr>
        <w:t>………..</w:t>
      </w:r>
      <w:r w:rsidRPr="003B5D35">
        <w:rPr>
          <w:rFonts w:ascii="Arial" w:hAnsi="Arial" w:cs="Arial"/>
          <w:sz w:val="22"/>
          <w:szCs w:val="22"/>
        </w:rPr>
        <w:t xml:space="preserve"> </w:t>
      </w:r>
      <w:r w:rsidRPr="003B5D35">
        <w:rPr>
          <w:rFonts w:ascii="Arial" w:hAnsi="Arial" w:cs="Arial"/>
          <w:i/>
          <w:sz w:val="18"/>
          <w:szCs w:val="18"/>
        </w:rPr>
        <w:t>(nazwa (firma) podmiotu, adres</w:t>
      </w:r>
      <w:r w:rsidRPr="003B5D35">
        <w:rPr>
          <w:rFonts w:ascii="Arial" w:hAnsi="Arial" w:cs="Arial"/>
          <w:i/>
          <w:sz w:val="22"/>
          <w:szCs w:val="22"/>
        </w:rPr>
        <w:t>)</w:t>
      </w:r>
    </w:p>
    <w:p w14:paraId="57B9E088" w14:textId="77777777" w:rsidR="00112FA2" w:rsidRDefault="00112FA2" w:rsidP="00112FA2">
      <w:pPr>
        <w:spacing w:line="276" w:lineRule="auto"/>
        <w:ind w:left="708"/>
        <w:jc w:val="both"/>
        <w:rPr>
          <w:rFonts w:ascii="Arial" w:hAnsi="Arial" w:cs="Arial"/>
          <w:sz w:val="22"/>
          <w:szCs w:val="22"/>
        </w:rPr>
      </w:pPr>
      <w:r w:rsidRPr="003B5D35">
        <w:rPr>
          <w:rFonts w:ascii="Arial" w:hAnsi="Arial" w:cs="Arial"/>
          <w:sz w:val="22"/>
          <w:szCs w:val="22"/>
        </w:rPr>
        <w:t>w następującym zakresie:……………………………………………………………………..</w:t>
      </w:r>
    </w:p>
    <w:p w14:paraId="244CD093" w14:textId="48792FB5" w:rsidR="0080146B" w:rsidRPr="003B5D35" w:rsidRDefault="0080146B" w:rsidP="00112FA2">
      <w:pPr>
        <w:spacing w:line="276" w:lineRule="auto"/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</w:t>
      </w:r>
    </w:p>
    <w:p w14:paraId="5A422D7B" w14:textId="77777777" w:rsidR="00F228DC" w:rsidRPr="003B5D35" w:rsidRDefault="00F228DC" w:rsidP="00F228DC">
      <w:pPr>
        <w:suppressAutoHyphens w:val="0"/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</w:p>
    <w:p w14:paraId="6902C4D4" w14:textId="348C3C6E" w:rsidR="00F228DC" w:rsidRPr="003B5D35" w:rsidRDefault="008C0F55" w:rsidP="00112FA2">
      <w:pPr>
        <w:numPr>
          <w:ilvl w:val="0"/>
          <w:numId w:val="12"/>
        </w:numPr>
        <w:suppressAutoHyphens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B5D35">
        <w:rPr>
          <w:rFonts w:ascii="Arial" w:hAnsi="Arial" w:cs="Arial"/>
          <w:sz w:val="22"/>
          <w:szCs w:val="22"/>
          <w:vertAlign w:val="superscript"/>
        </w:rPr>
        <w:t>*</w:t>
      </w:r>
      <w:r w:rsidR="00F228DC" w:rsidRPr="003B5D35">
        <w:rPr>
          <w:rFonts w:ascii="Arial" w:hAnsi="Arial" w:cs="Arial"/>
          <w:sz w:val="22"/>
          <w:szCs w:val="22"/>
          <w:vertAlign w:val="superscript"/>
        </w:rPr>
        <w:t xml:space="preserve"> </w:t>
      </w:r>
      <w:r w:rsidR="00112FA2" w:rsidRPr="003B5D35">
        <w:rPr>
          <w:rFonts w:ascii="Arial" w:hAnsi="Arial" w:cs="Arial"/>
          <w:sz w:val="22"/>
          <w:szCs w:val="22"/>
        </w:rPr>
        <w:t xml:space="preserve">jako </w:t>
      </w:r>
      <w:r w:rsidR="00F228DC" w:rsidRPr="003B5D35">
        <w:rPr>
          <w:rFonts w:ascii="Arial" w:hAnsi="Arial" w:cs="Arial"/>
          <w:sz w:val="22"/>
          <w:szCs w:val="22"/>
        </w:rPr>
        <w:t>podmiot</w:t>
      </w:r>
      <w:r w:rsidR="00112FA2" w:rsidRPr="003B5D35">
        <w:rPr>
          <w:rFonts w:ascii="Arial" w:hAnsi="Arial" w:cs="Arial"/>
          <w:sz w:val="22"/>
          <w:szCs w:val="22"/>
        </w:rPr>
        <w:t>,</w:t>
      </w:r>
      <w:r w:rsidR="00F228DC" w:rsidRPr="003B5D35">
        <w:rPr>
          <w:rFonts w:ascii="Arial" w:hAnsi="Arial" w:cs="Arial"/>
          <w:sz w:val="22"/>
          <w:szCs w:val="22"/>
        </w:rPr>
        <w:t xml:space="preserve"> na zdolnościach któr</w:t>
      </w:r>
      <w:r w:rsidR="00112FA2" w:rsidRPr="003B5D35">
        <w:rPr>
          <w:rFonts w:ascii="Arial" w:hAnsi="Arial" w:cs="Arial"/>
          <w:sz w:val="22"/>
          <w:szCs w:val="22"/>
        </w:rPr>
        <w:t>ego Wykonawca</w:t>
      </w:r>
      <w:r w:rsidR="003112C2" w:rsidRPr="003B5D35">
        <w:rPr>
          <w:rFonts w:ascii="Arial" w:hAnsi="Arial" w:cs="Arial"/>
          <w:sz w:val="22"/>
          <w:szCs w:val="22"/>
        </w:rPr>
        <w:t xml:space="preserve"> ……………………………</w:t>
      </w:r>
      <w:r w:rsidR="0080146B">
        <w:rPr>
          <w:rFonts w:ascii="Arial" w:hAnsi="Arial" w:cs="Arial"/>
          <w:sz w:val="22"/>
          <w:szCs w:val="22"/>
        </w:rPr>
        <w:t>….</w:t>
      </w:r>
      <w:r w:rsidR="00F228DC" w:rsidRPr="003B5D35">
        <w:rPr>
          <w:rFonts w:ascii="Arial" w:hAnsi="Arial" w:cs="Arial"/>
          <w:sz w:val="22"/>
          <w:szCs w:val="22"/>
        </w:rPr>
        <w:t xml:space="preserve"> </w:t>
      </w:r>
      <w:r w:rsidR="003112C2" w:rsidRPr="003B5D35">
        <w:rPr>
          <w:rFonts w:ascii="Arial" w:hAnsi="Arial" w:cs="Arial"/>
          <w:i/>
          <w:sz w:val="18"/>
          <w:szCs w:val="18"/>
        </w:rPr>
        <w:t>(nazwa (firma) wykonawcy, adres)</w:t>
      </w:r>
      <w:r w:rsidR="003112C2" w:rsidRPr="003B5D35">
        <w:rPr>
          <w:rFonts w:ascii="Arial" w:hAnsi="Arial" w:cs="Arial"/>
          <w:sz w:val="18"/>
          <w:szCs w:val="18"/>
        </w:rPr>
        <w:t xml:space="preserve"> </w:t>
      </w:r>
      <w:r w:rsidR="00F228DC" w:rsidRPr="003B5D35">
        <w:rPr>
          <w:rFonts w:ascii="Arial" w:hAnsi="Arial" w:cs="Arial"/>
          <w:sz w:val="22"/>
          <w:szCs w:val="22"/>
        </w:rPr>
        <w:t>polega w celu wykazania spełniania warunków udziału w postępowaniu</w:t>
      </w:r>
      <w:r w:rsidR="00112FA2" w:rsidRPr="003B5D35">
        <w:rPr>
          <w:rFonts w:ascii="Arial" w:hAnsi="Arial" w:cs="Arial"/>
          <w:sz w:val="22"/>
          <w:szCs w:val="22"/>
        </w:rPr>
        <w:t xml:space="preserve">, </w:t>
      </w:r>
      <w:r w:rsidR="00F228DC" w:rsidRPr="003B5D35">
        <w:rPr>
          <w:rFonts w:ascii="Arial" w:hAnsi="Arial" w:cs="Arial"/>
          <w:sz w:val="22"/>
          <w:szCs w:val="22"/>
        </w:rPr>
        <w:t>spełnia</w:t>
      </w:r>
      <w:r w:rsidR="00112FA2" w:rsidRPr="003B5D35">
        <w:rPr>
          <w:rFonts w:ascii="Arial" w:hAnsi="Arial" w:cs="Arial"/>
          <w:sz w:val="22"/>
          <w:szCs w:val="22"/>
        </w:rPr>
        <w:t>m</w:t>
      </w:r>
      <w:r w:rsidR="009637B3">
        <w:rPr>
          <w:rFonts w:ascii="Arial" w:hAnsi="Arial" w:cs="Arial"/>
          <w:sz w:val="22"/>
          <w:szCs w:val="22"/>
        </w:rPr>
        <w:t>/y</w:t>
      </w:r>
      <w:r w:rsidR="00F228DC" w:rsidRPr="003B5D35">
        <w:rPr>
          <w:rFonts w:ascii="Arial" w:hAnsi="Arial" w:cs="Arial"/>
          <w:sz w:val="22"/>
          <w:szCs w:val="22"/>
        </w:rPr>
        <w:t xml:space="preserve"> warunki określone </w:t>
      </w:r>
      <w:r w:rsidR="005F4353" w:rsidRPr="003B5D35">
        <w:rPr>
          <w:rFonts w:ascii="Arial" w:hAnsi="Arial" w:cs="Arial"/>
          <w:sz w:val="22"/>
          <w:szCs w:val="22"/>
        </w:rPr>
        <w:t xml:space="preserve">w pkt 7.2 SWZ </w:t>
      </w:r>
      <w:r w:rsidR="00F228DC" w:rsidRPr="003B5D35">
        <w:rPr>
          <w:rFonts w:ascii="Arial" w:hAnsi="Arial" w:cs="Arial"/>
          <w:sz w:val="22"/>
          <w:szCs w:val="22"/>
        </w:rPr>
        <w:t xml:space="preserve">w zakresie, w jakim </w:t>
      </w:r>
      <w:r w:rsidR="00112FA2" w:rsidRPr="003B5D35">
        <w:rPr>
          <w:rFonts w:ascii="Arial" w:hAnsi="Arial" w:cs="Arial"/>
          <w:sz w:val="22"/>
          <w:szCs w:val="22"/>
        </w:rPr>
        <w:t xml:space="preserve">Wykonawca </w:t>
      </w:r>
      <w:r w:rsidR="00F228DC" w:rsidRPr="003B5D35">
        <w:rPr>
          <w:rFonts w:ascii="Arial" w:hAnsi="Arial" w:cs="Arial"/>
          <w:sz w:val="22"/>
          <w:szCs w:val="22"/>
        </w:rPr>
        <w:t>powołuj</w:t>
      </w:r>
      <w:r w:rsidR="00112FA2" w:rsidRPr="003B5D35">
        <w:rPr>
          <w:rFonts w:ascii="Arial" w:hAnsi="Arial" w:cs="Arial"/>
          <w:sz w:val="22"/>
          <w:szCs w:val="22"/>
        </w:rPr>
        <w:t>e</w:t>
      </w:r>
      <w:r w:rsidR="00F228DC" w:rsidRPr="003B5D35">
        <w:rPr>
          <w:rFonts w:ascii="Arial" w:hAnsi="Arial" w:cs="Arial"/>
          <w:sz w:val="22"/>
          <w:szCs w:val="22"/>
        </w:rPr>
        <w:t xml:space="preserve"> się na </w:t>
      </w:r>
      <w:r w:rsidR="00112FA2" w:rsidRPr="003B5D35">
        <w:rPr>
          <w:rFonts w:ascii="Arial" w:hAnsi="Arial" w:cs="Arial"/>
          <w:sz w:val="22"/>
          <w:szCs w:val="22"/>
        </w:rPr>
        <w:t>moje</w:t>
      </w:r>
      <w:r w:rsidR="009637B3">
        <w:rPr>
          <w:rFonts w:ascii="Arial" w:hAnsi="Arial" w:cs="Arial"/>
          <w:sz w:val="22"/>
          <w:szCs w:val="22"/>
        </w:rPr>
        <w:t>/nasze</w:t>
      </w:r>
      <w:r w:rsidR="00F228DC" w:rsidRPr="003B5D35">
        <w:rPr>
          <w:rFonts w:ascii="Arial" w:hAnsi="Arial" w:cs="Arial"/>
          <w:sz w:val="22"/>
          <w:szCs w:val="22"/>
        </w:rPr>
        <w:t xml:space="preserve"> zasoby</w:t>
      </w:r>
      <w:r w:rsidR="001113EA" w:rsidRPr="003B5D35">
        <w:rPr>
          <w:rFonts w:ascii="Arial" w:hAnsi="Arial" w:cs="Arial"/>
          <w:sz w:val="22"/>
          <w:szCs w:val="22"/>
        </w:rPr>
        <w:t xml:space="preserve">. Szczegółowe zobowiązanie </w:t>
      </w:r>
      <w:r w:rsidR="001113EA" w:rsidRPr="003B5D35">
        <w:rPr>
          <w:rFonts w:ascii="Arial" w:hAnsi="Arial" w:cs="Arial"/>
          <w:sz w:val="22"/>
          <w:szCs w:val="22"/>
        </w:rPr>
        <w:lastRenderedPageBreak/>
        <w:t>dotyczące udostępnienia zasobów przekazuję</w:t>
      </w:r>
      <w:r w:rsidR="009637B3">
        <w:rPr>
          <w:rFonts w:ascii="Arial" w:hAnsi="Arial" w:cs="Arial"/>
          <w:sz w:val="22"/>
          <w:szCs w:val="22"/>
        </w:rPr>
        <w:t>/emy</w:t>
      </w:r>
      <w:r w:rsidR="001113EA" w:rsidRPr="003B5D35">
        <w:rPr>
          <w:rFonts w:ascii="Arial" w:hAnsi="Arial" w:cs="Arial"/>
          <w:sz w:val="22"/>
          <w:szCs w:val="22"/>
        </w:rPr>
        <w:t xml:space="preserve"> w załączeniu</w:t>
      </w:r>
      <w:r w:rsidRPr="003B5D35">
        <w:rPr>
          <w:rFonts w:ascii="Arial" w:hAnsi="Arial" w:cs="Arial"/>
          <w:sz w:val="22"/>
          <w:szCs w:val="22"/>
        </w:rPr>
        <w:t>,</w:t>
      </w:r>
      <w:r w:rsidR="001113EA" w:rsidRPr="003B5D35">
        <w:rPr>
          <w:rFonts w:ascii="Arial" w:hAnsi="Arial" w:cs="Arial"/>
          <w:sz w:val="22"/>
          <w:szCs w:val="22"/>
        </w:rPr>
        <w:t xml:space="preserve"> zgodnie z wzorem stanowiącym załącznik nr 3 do SWZ </w:t>
      </w:r>
      <w:r w:rsidR="001113EA" w:rsidRPr="003B5D35">
        <w:rPr>
          <w:rFonts w:ascii="Arial" w:hAnsi="Arial" w:cs="Arial"/>
          <w:i/>
          <w:iCs/>
          <w:sz w:val="22"/>
          <w:szCs w:val="22"/>
        </w:rPr>
        <w:t>(</w:t>
      </w:r>
      <w:r w:rsidR="001113EA" w:rsidRPr="003B5D35">
        <w:rPr>
          <w:rFonts w:ascii="Arial" w:hAnsi="Arial" w:cs="Arial"/>
          <w:i/>
          <w:iCs/>
          <w:sz w:val="22"/>
          <w:szCs w:val="22"/>
          <w:u w:val="single"/>
        </w:rPr>
        <w:t>jeżeli dotyczy</w:t>
      </w:r>
      <w:r w:rsidR="001113EA" w:rsidRPr="003B5D35">
        <w:rPr>
          <w:rFonts w:ascii="Arial" w:hAnsi="Arial" w:cs="Arial"/>
          <w:i/>
          <w:iCs/>
          <w:sz w:val="22"/>
          <w:szCs w:val="22"/>
        </w:rPr>
        <w:t>).</w:t>
      </w:r>
    </w:p>
    <w:p w14:paraId="27A9D336" w14:textId="77777777" w:rsidR="00A47FBD" w:rsidRPr="003B5D35" w:rsidRDefault="00A47FBD" w:rsidP="00A17827">
      <w:pPr>
        <w:spacing w:after="60"/>
        <w:jc w:val="both"/>
        <w:rPr>
          <w:rFonts w:ascii="Arial" w:hAnsi="Arial" w:cs="Arial"/>
          <w:sz w:val="22"/>
          <w:szCs w:val="22"/>
        </w:rPr>
      </w:pPr>
    </w:p>
    <w:p w14:paraId="57600312" w14:textId="5AEA48E6" w:rsidR="00F228DC" w:rsidRPr="003B5D35" w:rsidRDefault="00A17827" w:rsidP="0083321B">
      <w:pPr>
        <w:spacing w:after="60"/>
        <w:jc w:val="both"/>
        <w:rPr>
          <w:rFonts w:ascii="Arial" w:hAnsi="Arial" w:cs="Arial"/>
          <w:sz w:val="22"/>
          <w:szCs w:val="22"/>
        </w:rPr>
      </w:pPr>
      <w:r w:rsidRPr="003B5D35">
        <w:rPr>
          <w:rFonts w:ascii="Arial" w:hAnsi="Arial" w:cs="Arial"/>
          <w:sz w:val="22"/>
          <w:szCs w:val="22"/>
        </w:rPr>
        <w:t>Oświadczam</w:t>
      </w:r>
      <w:r w:rsidR="009637B3">
        <w:rPr>
          <w:rFonts w:ascii="Arial" w:hAnsi="Arial" w:cs="Arial"/>
          <w:sz w:val="22"/>
          <w:szCs w:val="22"/>
        </w:rPr>
        <w:t>/y</w:t>
      </w:r>
      <w:r w:rsidRPr="003B5D35">
        <w:rPr>
          <w:rFonts w:ascii="Arial" w:hAnsi="Arial" w:cs="Arial"/>
          <w:sz w:val="22"/>
          <w:szCs w:val="22"/>
        </w:rPr>
        <w:t>, że wszystkie informacje podane w powyższych oświadczeniach są aktualne i zgodne z prawdą, oraz zostały przedstawione z pełną świadomością konsekwencji wprowadzenia Zamawiającego w błąd przy przedstawieniu informacji.</w:t>
      </w:r>
    </w:p>
    <w:p w14:paraId="5C938EC8" w14:textId="77777777" w:rsidR="0080146B" w:rsidRDefault="0080146B" w:rsidP="00E765AC">
      <w:pPr>
        <w:spacing w:line="276" w:lineRule="auto"/>
        <w:jc w:val="both"/>
        <w:rPr>
          <w:rFonts w:ascii="Arial" w:hAnsi="Arial" w:cs="Arial"/>
        </w:rPr>
      </w:pPr>
    </w:p>
    <w:p w14:paraId="0EF931E4" w14:textId="31CE90BE" w:rsidR="002711BE" w:rsidRPr="00E765AC" w:rsidRDefault="00F228DC" w:rsidP="00E765AC">
      <w:pPr>
        <w:spacing w:line="276" w:lineRule="auto"/>
        <w:jc w:val="both"/>
        <w:rPr>
          <w:rFonts w:ascii="Arial" w:hAnsi="Arial" w:cs="Arial"/>
        </w:rPr>
      </w:pPr>
      <w:r w:rsidRPr="00837755">
        <w:rPr>
          <w:rFonts w:ascii="Arial" w:hAnsi="Arial" w:cs="Arial"/>
        </w:rPr>
        <w:t xml:space="preserve">                                                                             </w:t>
      </w:r>
      <w:r w:rsidRPr="00837755">
        <w:rPr>
          <w:rFonts w:ascii="Arial" w:hAnsi="Arial" w:cs="Arial"/>
          <w:vertAlign w:val="superscript"/>
        </w:rPr>
        <w:t xml:space="preserve">              </w:t>
      </w:r>
      <w:r w:rsidRPr="00837755">
        <w:rPr>
          <w:rFonts w:ascii="Arial" w:hAnsi="Arial" w:cs="Arial"/>
          <w:vertAlign w:val="superscript"/>
        </w:rPr>
        <w:tab/>
      </w:r>
      <w:r w:rsidRPr="00837755">
        <w:rPr>
          <w:rFonts w:ascii="Arial" w:hAnsi="Arial" w:cs="Arial"/>
          <w:vertAlign w:val="superscript"/>
        </w:rPr>
        <w:tab/>
      </w:r>
      <w:r w:rsidRPr="00837755">
        <w:rPr>
          <w:rFonts w:ascii="Arial" w:hAnsi="Arial" w:cs="Arial"/>
          <w:vertAlign w:val="superscript"/>
        </w:rPr>
        <w:tab/>
      </w:r>
      <w:r w:rsidRPr="00837755">
        <w:rPr>
          <w:rFonts w:ascii="Arial" w:hAnsi="Arial" w:cs="Arial"/>
          <w:vertAlign w:val="superscript"/>
        </w:rPr>
        <w:tab/>
        <w:t xml:space="preserve">         </w:t>
      </w:r>
    </w:p>
    <w:p w14:paraId="650124FD" w14:textId="409C8ED0" w:rsidR="00A17827" w:rsidRPr="0080146B" w:rsidRDefault="005F4353" w:rsidP="00E765AC">
      <w:pPr>
        <w:suppressAutoHyphens w:val="0"/>
        <w:spacing w:line="276" w:lineRule="auto"/>
        <w:jc w:val="both"/>
        <w:rPr>
          <w:rFonts w:ascii="Arial" w:hAnsi="Arial" w:cs="Arial"/>
          <w:sz w:val="20"/>
        </w:rPr>
      </w:pPr>
      <w:r w:rsidRPr="0080146B">
        <w:rPr>
          <w:rFonts w:ascii="Arial" w:hAnsi="Arial" w:cs="Arial"/>
          <w:i/>
          <w:sz w:val="20"/>
        </w:rPr>
        <w:t>* niepotrzebne skreślić lub usunąć</w:t>
      </w:r>
    </w:p>
    <w:p w14:paraId="72B8BA25" w14:textId="77777777" w:rsidR="0002740E" w:rsidRDefault="0002740E" w:rsidP="005F4353">
      <w:pPr>
        <w:tabs>
          <w:tab w:val="left" w:pos="990"/>
        </w:tabs>
        <w:spacing w:line="276" w:lineRule="auto"/>
        <w:jc w:val="right"/>
        <w:rPr>
          <w:rFonts w:ascii="Arial" w:hAnsi="Arial" w:cs="Arial"/>
          <w:i/>
          <w:sz w:val="20"/>
        </w:rPr>
      </w:pPr>
    </w:p>
    <w:p w14:paraId="25E03FCE" w14:textId="77777777" w:rsidR="008C0F55" w:rsidRDefault="008C0F55" w:rsidP="0083321B">
      <w:pPr>
        <w:autoSpaceDE w:val="0"/>
        <w:spacing w:line="276" w:lineRule="auto"/>
        <w:jc w:val="both"/>
        <w:rPr>
          <w:rFonts w:ascii="Arial" w:hAnsi="Arial" w:cs="Arial"/>
          <w:i/>
          <w:iCs/>
          <w:sz w:val="20"/>
        </w:rPr>
      </w:pPr>
    </w:p>
    <w:p w14:paraId="531AB068" w14:textId="77777777" w:rsidR="000A441E" w:rsidRDefault="000A441E" w:rsidP="000A441E">
      <w:pPr>
        <w:suppressAutoHyphens w:val="0"/>
        <w:spacing w:line="276" w:lineRule="auto"/>
        <w:jc w:val="both"/>
        <w:rPr>
          <w:rFonts w:ascii="Arial" w:hAnsi="Arial" w:cs="Arial"/>
          <w:i/>
          <w:iCs/>
          <w:sz w:val="20"/>
        </w:rPr>
      </w:pPr>
      <w:r w:rsidRPr="0083321B">
        <w:rPr>
          <w:rFonts w:ascii="Arial" w:hAnsi="Arial" w:cs="Arial"/>
          <w:i/>
          <w:iCs/>
          <w:sz w:val="20"/>
        </w:rPr>
        <w:t>Data sporządzenia</w:t>
      </w:r>
      <w:r>
        <w:rPr>
          <w:rFonts w:ascii="Arial" w:hAnsi="Arial" w:cs="Arial"/>
          <w:i/>
          <w:iCs/>
          <w:sz w:val="20"/>
        </w:rPr>
        <w:t>:</w:t>
      </w:r>
    </w:p>
    <w:p w14:paraId="7943941A" w14:textId="77777777" w:rsidR="000A441E" w:rsidRDefault="000A441E" w:rsidP="0080146B">
      <w:pPr>
        <w:spacing w:line="276" w:lineRule="auto"/>
        <w:rPr>
          <w:rFonts w:ascii="Arial" w:hAnsi="Arial" w:cs="Arial"/>
          <w:i/>
          <w:sz w:val="16"/>
          <w:szCs w:val="16"/>
        </w:rPr>
      </w:pPr>
    </w:p>
    <w:p w14:paraId="78E7B3A2" w14:textId="77777777" w:rsidR="000A441E" w:rsidRDefault="000A441E" w:rsidP="0080146B">
      <w:pPr>
        <w:spacing w:line="276" w:lineRule="auto"/>
        <w:rPr>
          <w:rFonts w:ascii="Arial" w:hAnsi="Arial" w:cs="Arial"/>
          <w:i/>
          <w:sz w:val="16"/>
          <w:szCs w:val="16"/>
        </w:rPr>
      </w:pPr>
    </w:p>
    <w:p w14:paraId="070E8541" w14:textId="77777777" w:rsidR="000A441E" w:rsidRDefault="000A441E" w:rsidP="0080146B">
      <w:pPr>
        <w:spacing w:line="276" w:lineRule="auto"/>
        <w:rPr>
          <w:rFonts w:ascii="Arial" w:hAnsi="Arial" w:cs="Arial"/>
          <w:i/>
          <w:sz w:val="16"/>
          <w:szCs w:val="16"/>
        </w:rPr>
      </w:pPr>
    </w:p>
    <w:p w14:paraId="47EA8516" w14:textId="6BE338FF" w:rsidR="0080146B" w:rsidRPr="00FA747E" w:rsidRDefault="0080146B" w:rsidP="0080146B">
      <w:pPr>
        <w:spacing w:line="276" w:lineRule="auto"/>
        <w:rPr>
          <w:rFonts w:ascii="Arial" w:hAnsi="Arial" w:cs="Arial"/>
          <w:i/>
          <w:sz w:val="16"/>
          <w:szCs w:val="16"/>
        </w:rPr>
      </w:pPr>
      <w:r w:rsidRPr="00FA747E">
        <w:rPr>
          <w:rFonts w:ascii="Arial" w:hAnsi="Arial" w:cs="Arial"/>
          <w:i/>
          <w:sz w:val="16"/>
          <w:szCs w:val="16"/>
        </w:rPr>
        <w:t>Dokument musi być podpisany kwalifikowanym pod</w:t>
      </w:r>
      <w:r w:rsidRPr="00D35A56">
        <w:rPr>
          <w:rFonts w:ascii="Arial" w:hAnsi="Arial" w:cs="Arial"/>
          <w:i/>
          <w:sz w:val="16"/>
          <w:szCs w:val="16"/>
        </w:rPr>
        <w:t xml:space="preserve">pisem elektronicznym, podpisem zaufanym lub podpisem osobistym </w:t>
      </w:r>
      <w:r w:rsidRPr="00FA747E">
        <w:rPr>
          <w:rFonts w:ascii="Arial" w:hAnsi="Arial" w:cs="Arial"/>
          <w:i/>
          <w:sz w:val="16"/>
          <w:szCs w:val="16"/>
        </w:rPr>
        <w:t>przez osobę</w:t>
      </w:r>
      <w:r>
        <w:rPr>
          <w:rFonts w:ascii="Arial" w:hAnsi="Arial" w:cs="Arial"/>
          <w:i/>
          <w:sz w:val="16"/>
          <w:szCs w:val="16"/>
        </w:rPr>
        <w:t xml:space="preserve">/osoby </w:t>
      </w:r>
      <w:r w:rsidRPr="00FA747E">
        <w:rPr>
          <w:rFonts w:ascii="Arial" w:hAnsi="Arial" w:cs="Arial"/>
          <w:i/>
          <w:sz w:val="16"/>
          <w:szCs w:val="16"/>
        </w:rPr>
        <w:t>upoważnioną</w:t>
      </w:r>
      <w:r>
        <w:rPr>
          <w:rFonts w:ascii="Arial" w:hAnsi="Arial" w:cs="Arial"/>
          <w:i/>
          <w:sz w:val="16"/>
          <w:szCs w:val="16"/>
        </w:rPr>
        <w:t>/upoważnione</w:t>
      </w:r>
      <w:r w:rsidRPr="00FA747E">
        <w:rPr>
          <w:rFonts w:ascii="Arial" w:hAnsi="Arial" w:cs="Arial"/>
          <w:i/>
          <w:sz w:val="16"/>
          <w:szCs w:val="16"/>
        </w:rPr>
        <w:t xml:space="preserve"> do reprezentowania Wykonawcy/Wykonawców</w:t>
      </w:r>
      <w:r w:rsidR="000A441E">
        <w:rPr>
          <w:rFonts w:ascii="Arial" w:hAnsi="Arial" w:cs="Arial"/>
          <w:i/>
          <w:sz w:val="16"/>
          <w:szCs w:val="16"/>
        </w:rPr>
        <w:t>/Podmiotu</w:t>
      </w:r>
      <w:r w:rsidRPr="00FA747E">
        <w:rPr>
          <w:rFonts w:ascii="Arial" w:hAnsi="Arial" w:cs="Arial"/>
          <w:i/>
          <w:sz w:val="16"/>
          <w:szCs w:val="16"/>
        </w:rPr>
        <w:t>.</w:t>
      </w:r>
    </w:p>
    <w:p w14:paraId="44DB80A3" w14:textId="09384B93" w:rsidR="00753EC6" w:rsidRPr="00FA747E" w:rsidRDefault="00753EC6" w:rsidP="00753EC6">
      <w:pPr>
        <w:spacing w:line="276" w:lineRule="auto"/>
        <w:rPr>
          <w:rFonts w:ascii="Arial" w:hAnsi="Arial" w:cs="Arial"/>
          <w:i/>
          <w:sz w:val="16"/>
          <w:szCs w:val="16"/>
        </w:rPr>
      </w:pPr>
    </w:p>
    <w:p w14:paraId="38F89323" w14:textId="77777777" w:rsidR="003B5D35" w:rsidRDefault="003B5D35" w:rsidP="008D7E4C">
      <w:pPr>
        <w:autoSpaceDE w:val="0"/>
        <w:spacing w:line="276" w:lineRule="auto"/>
        <w:jc w:val="right"/>
        <w:rPr>
          <w:rFonts w:ascii="Arial" w:hAnsi="Arial" w:cs="Arial"/>
          <w:i/>
          <w:sz w:val="20"/>
        </w:rPr>
      </w:pPr>
    </w:p>
    <w:p w14:paraId="0E478D21" w14:textId="77777777" w:rsidR="003B5D35" w:rsidRDefault="003B5D35" w:rsidP="008D7E4C">
      <w:pPr>
        <w:autoSpaceDE w:val="0"/>
        <w:spacing w:line="276" w:lineRule="auto"/>
        <w:jc w:val="right"/>
        <w:rPr>
          <w:rFonts w:ascii="Arial" w:hAnsi="Arial" w:cs="Arial"/>
          <w:i/>
          <w:sz w:val="20"/>
        </w:rPr>
      </w:pPr>
    </w:p>
    <w:p w14:paraId="4DB65119" w14:textId="77777777" w:rsidR="003B5D35" w:rsidRDefault="003B5D35" w:rsidP="008D7E4C">
      <w:pPr>
        <w:autoSpaceDE w:val="0"/>
        <w:spacing w:line="276" w:lineRule="auto"/>
        <w:jc w:val="right"/>
        <w:rPr>
          <w:rFonts w:ascii="Arial" w:hAnsi="Arial" w:cs="Arial"/>
          <w:i/>
          <w:sz w:val="20"/>
        </w:rPr>
      </w:pPr>
    </w:p>
    <w:p w14:paraId="731BE784" w14:textId="77777777" w:rsidR="003B5D35" w:rsidRDefault="003B5D35" w:rsidP="008D7E4C">
      <w:pPr>
        <w:autoSpaceDE w:val="0"/>
        <w:spacing w:line="276" w:lineRule="auto"/>
        <w:jc w:val="right"/>
        <w:rPr>
          <w:rFonts w:ascii="Arial" w:hAnsi="Arial" w:cs="Arial"/>
          <w:i/>
          <w:sz w:val="20"/>
        </w:rPr>
      </w:pPr>
    </w:p>
    <w:p w14:paraId="26867E36" w14:textId="77777777" w:rsidR="003B5D35" w:rsidRDefault="003B5D35" w:rsidP="008D7E4C">
      <w:pPr>
        <w:autoSpaceDE w:val="0"/>
        <w:spacing w:line="276" w:lineRule="auto"/>
        <w:jc w:val="right"/>
        <w:rPr>
          <w:rFonts w:ascii="Arial" w:hAnsi="Arial" w:cs="Arial"/>
          <w:i/>
          <w:sz w:val="20"/>
        </w:rPr>
      </w:pPr>
    </w:p>
    <w:p w14:paraId="14A1346B" w14:textId="77777777" w:rsidR="003B5D35" w:rsidRDefault="003B5D35" w:rsidP="008D7E4C">
      <w:pPr>
        <w:autoSpaceDE w:val="0"/>
        <w:spacing w:line="276" w:lineRule="auto"/>
        <w:jc w:val="right"/>
        <w:rPr>
          <w:rFonts w:ascii="Arial" w:hAnsi="Arial" w:cs="Arial"/>
          <w:i/>
          <w:sz w:val="20"/>
        </w:rPr>
      </w:pPr>
    </w:p>
    <w:p w14:paraId="3D6205BC" w14:textId="77777777" w:rsidR="003B5D35" w:rsidRDefault="003B5D35" w:rsidP="008D7E4C">
      <w:pPr>
        <w:autoSpaceDE w:val="0"/>
        <w:spacing w:line="276" w:lineRule="auto"/>
        <w:jc w:val="right"/>
        <w:rPr>
          <w:rFonts w:ascii="Arial" w:hAnsi="Arial" w:cs="Arial"/>
          <w:i/>
          <w:sz w:val="20"/>
        </w:rPr>
      </w:pPr>
    </w:p>
    <w:p w14:paraId="57C3EB12" w14:textId="77777777" w:rsidR="003B5D35" w:rsidRDefault="003B5D35" w:rsidP="008D7E4C">
      <w:pPr>
        <w:autoSpaceDE w:val="0"/>
        <w:spacing w:line="276" w:lineRule="auto"/>
        <w:jc w:val="right"/>
        <w:rPr>
          <w:rFonts w:ascii="Arial" w:hAnsi="Arial" w:cs="Arial"/>
          <w:i/>
          <w:sz w:val="20"/>
        </w:rPr>
      </w:pPr>
    </w:p>
    <w:p w14:paraId="22A1E57B" w14:textId="77777777" w:rsidR="003B5D35" w:rsidRDefault="003B5D35" w:rsidP="008D7E4C">
      <w:pPr>
        <w:autoSpaceDE w:val="0"/>
        <w:spacing w:line="276" w:lineRule="auto"/>
        <w:jc w:val="right"/>
        <w:rPr>
          <w:rFonts w:ascii="Arial" w:hAnsi="Arial" w:cs="Arial"/>
          <w:i/>
          <w:sz w:val="20"/>
        </w:rPr>
      </w:pPr>
    </w:p>
    <w:p w14:paraId="26B31C89" w14:textId="77777777" w:rsidR="003B5D35" w:rsidRDefault="003B5D35" w:rsidP="008D7E4C">
      <w:pPr>
        <w:autoSpaceDE w:val="0"/>
        <w:spacing w:line="276" w:lineRule="auto"/>
        <w:jc w:val="right"/>
        <w:rPr>
          <w:rFonts w:ascii="Arial" w:hAnsi="Arial" w:cs="Arial"/>
          <w:i/>
          <w:sz w:val="20"/>
        </w:rPr>
      </w:pPr>
    </w:p>
    <w:p w14:paraId="67F56505" w14:textId="77777777" w:rsidR="003B5D35" w:rsidRDefault="003B5D35" w:rsidP="008D7E4C">
      <w:pPr>
        <w:autoSpaceDE w:val="0"/>
        <w:spacing w:line="276" w:lineRule="auto"/>
        <w:jc w:val="right"/>
        <w:rPr>
          <w:rFonts w:ascii="Arial" w:hAnsi="Arial" w:cs="Arial"/>
          <w:i/>
          <w:sz w:val="20"/>
        </w:rPr>
      </w:pPr>
    </w:p>
    <w:p w14:paraId="1F342537" w14:textId="77777777" w:rsidR="003B5D35" w:rsidRDefault="003B5D35" w:rsidP="008D7E4C">
      <w:pPr>
        <w:autoSpaceDE w:val="0"/>
        <w:spacing w:line="276" w:lineRule="auto"/>
        <w:jc w:val="right"/>
        <w:rPr>
          <w:rFonts w:ascii="Arial" w:hAnsi="Arial" w:cs="Arial"/>
          <w:i/>
          <w:sz w:val="20"/>
        </w:rPr>
      </w:pPr>
    </w:p>
    <w:p w14:paraId="2B0F0E28" w14:textId="77777777" w:rsidR="003B5D35" w:rsidRDefault="003B5D35" w:rsidP="008D7E4C">
      <w:pPr>
        <w:autoSpaceDE w:val="0"/>
        <w:spacing w:line="276" w:lineRule="auto"/>
        <w:jc w:val="right"/>
        <w:rPr>
          <w:rFonts w:ascii="Arial" w:hAnsi="Arial" w:cs="Arial"/>
          <w:i/>
          <w:sz w:val="20"/>
        </w:rPr>
      </w:pPr>
    </w:p>
    <w:p w14:paraId="17C1AB80" w14:textId="77777777" w:rsidR="003B5D35" w:rsidRDefault="003B5D35" w:rsidP="008D7E4C">
      <w:pPr>
        <w:autoSpaceDE w:val="0"/>
        <w:spacing w:line="276" w:lineRule="auto"/>
        <w:jc w:val="right"/>
        <w:rPr>
          <w:rFonts w:ascii="Arial" w:hAnsi="Arial" w:cs="Arial"/>
          <w:i/>
          <w:sz w:val="20"/>
        </w:rPr>
      </w:pPr>
    </w:p>
    <w:p w14:paraId="6C359D8E" w14:textId="77777777" w:rsidR="003B5D35" w:rsidRDefault="003B5D35" w:rsidP="008D7E4C">
      <w:pPr>
        <w:autoSpaceDE w:val="0"/>
        <w:spacing w:line="276" w:lineRule="auto"/>
        <w:jc w:val="right"/>
        <w:rPr>
          <w:rFonts w:ascii="Arial" w:hAnsi="Arial" w:cs="Arial"/>
          <w:i/>
          <w:sz w:val="20"/>
        </w:rPr>
      </w:pPr>
    </w:p>
    <w:p w14:paraId="374D539E" w14:textId="77777777" w:rsidR="003B5D35" w:rsidRDefault="003B5D35" w:rsidP="008D7E4C">
      <w:pPr>
        <w:autoSpaceDE w:val="0"/>
        <w:spacing w:line="276" w:lineRule="auto"/>
        <w:jc w:val="right"/>
        <w:rPr>
          <w:rFonts w:ascii="Arial" w:hAnsi="Arial" w:cs="Arial"/>
          <w:i/>
          <w:sz w:val="20"/>
        </w:rPr>
      </w:pPr>
    </w:p>
    <w:p w14:paraId="531743AF" w14:textId="77777777" w:rsidR="003B5D35" w:rsidRDefault="003B5D35" w:rsidP="008D7E4C">
      <w:pPr>
        <w:autoSpaceDE w:val="0"/>
        <w:spacing w:line="276" w:lineRule="auto"/>
        <w:jc w:val="right"/>
        <w:rPr>
          <w:rFonts w:ascii="Arial" w:hAnsi="Arial" w:cs="Arial"/>
          <w:i/>
          <w:sz w:val="20"/>
        </w:rPr>
      </w:pPr>
    </w:p>
    <w:p w14:paraId="2D200791" w14:textId="77777777" w:rsidR="003B5D35" w:rsidRDefault="003B5D35" w:rsidP="008D7E4C">
      <w:pPr>
        <w:autoSpaceDE w:val="0"/>
        <w:spacing w:line="276" w:lineRule="auto"/>
        <w:jc w:val="right"/>
        <w:rPr>
          <w:rFonts w:ascii="Arial" w:hAnsi="Arial" w:cs="Arial"/>
          <w:i/>
          <w:sz w:val="20"/>
        </w:rPr>
      </w:pPr>
    </w:p>
    <w:p w14:paraId="641B8695" w14:textId="77777777" w:rsidR="003B5D35" w:rsidRDefault="003B5D35" w:rsidP="008D7E4C">
      <w:pPr>
        <w:autoSpaceDE w:val="0"/>
        <w:spacing w:line="276" w:lineRule="auto"/>
        <w:jc w:val="right"/>
        <w:rPr>
          <w:rFonts w:ascii="Arial" w:hAnsi="Arial" w:cs="Arial"/>
          <w:i/>
          <w:sz w:val="20"/>
        </w:rPr>
      </w:pPr>
    </w:p>
    <w:p w14:paraId="16AFD991" w14:textId="77777777" w:rsidR="003B5D35" w:rsidRDefault="003B5D35" w:rsidP="008D7E4C">
      <w:pPr>
        <w:autoSpaceDE w:val="0"/>
        <w:spacing w:line="276" w:lineRule="auto"/>
        <w:jc w:val="right"/>
        <w:rPr>
          <w:rFonts w:ascii="Arial" w:hAnsi="Arial" w:cs="Arial"/>
          <w:i/>
          <w:sz w:val="20"/>
        </w:rPr>
      </w:pPr>
    </w:p>
    <w:p w14:paraId="6D5FC394" w14:textId="77777777" w:rsidR="0080146B" w:rsidRDefault="0080146B" w:rsidP="008D7E4C">
      <w:pPr>
        <w:autoSpaceDE w:val="0"/>
        <w:spacing w:line="276" w:lineRule="auto"/>
        <w:jc w:val="right"/>
        <w:rPr>
          <w:rFonts w:ascii="Arial" w:hAnsi="Arial" w:cs="Arial"/>
          <w:i/>
          <w:sz w:val="20"/>
        </w:rPr>
      </w:pPr>
    </w:p>
    <w:p w14:paraId="40302B72" w14:textId="77777777" w:rsidR="0080146B" w:rsidRDefault="0080146B" w:rsidP="008D7E4C">
      <w:pPr>
        <w:autoSpaceDE w:val="0"/>
        <w:spacing w:line="276" w:lineRule="auto"/>
        <w:jc w:val="right"/>
        <w:rPr>
          <w:rFonts w:ascii="Arial" w:hAnsi="Arial" w:cs="Arial"/>
          <w:i/>
          <w:sz w:val="20"/>
        </w:rPr>
      </w:pPr>
    </w:p>
    <w:p w14:paraId="6E3B253A" w14:textId="77777777" w:rsidR="0080146B" w:rsidRDefault="0080146B" w:rsidP="008D7E4C">
      <w:pPr>
        <w:autoSpaceDE w:val="0"/>
        <w:spacing w:line="276" w:lineRule="auto"/>
        <w:jc w:val="right"/>
        <w:rPr>
          <w:rFonts w:ascii="Arial" w:hAnsi="Arial" w:cs="Arial"/>
          <w:i/>
          <w:sz w:val="20"/>
        </w:rPr>
      </w:pPr>
    </w:p>
    <w:p w14:paraId="793F68EF" w14:textId="77777777" w:rsidR="0080146B" w:rsidRDefault="0080146B" w:rsidP="008D7E4C">
      <w:pPr>
        <w:autoSpaceDE w:val="0"/>
        <w:spacing w:line="276" w:lineRule="auto"/>
        <w:jc w:val="right"/>
        <w:rPr>
          <w:rFonts w:ascii="Arial" w:hAnsi="Arial" w:cs="Arial"/>
          <w:i/>
          <w:sz w:val="20"/>
        </w:rPr>
      </w:pPr>
    </w:p>
    <w:p w14:paraId="537D8904" w14:textId="77777777" w:rsidR="0080146B" w:rsidRDefault="0080146B" w:rsidP="008D7E4C">
      <w:pPr>
        <w:autoSpaceDE w:val="0"/>
        <w:spacing w:line="276" w:lineRule="auto"/>
        <w:jc w:val="right"/>
        <w:rPr>
          <w:rFonts w:ascii="Arial" w:hAnsi="Arial" w:cs="Arial"/>
          <w:i/>
          <w:sz w:val="20"/>
        </w:rPr>
      </w:pPr>
    </w:p>
    <w:p w14:paraId="62017890" w14:textId="77777777" w:rsidR="0080146B" w:rsidRDefault="0080146B" w:rsidP="008D7E4C">
      <w:pPr>
        <w:autoSpaceDE w:val="0"/>
        <w:spacing w:line="276" w:lineRule="auto"/>
        <w:jc w:val="right"/>
        <w:rPr>
          <w:rFonts w:ascii="Arial" w:hAnsi="Arial" w:cs="Arial"/>
          <w:i/>
          <w:sz w:val="20"/>
        </w:rPr>
      </w:pPr>
    </w:p>
    <w:p w14:paraId="2406B393" w14:textId="77777777" w:rsidR="0080146B" w:rsidRDefault="0080146B" w:rsidP="008D7E4C">
      <w:pPr>
        <w:autoSpaceDE w:val="0"/>
        <w:spacing w:line="276" w:lineRule="auto"/>
        <w:jc w:val="right"/>
        <w:rPr>
          <w:rFonts w:ascii="Arial" w:hAnsi="Arial" w:cs="Arial"/>
          <w:i/>
          <w:sz w:val="20"/>
        </w:rPr>
      </w:pPr>
    </w:p>
    <w:p w14:paraId="696108EC" w14:textId="77777777" w:rsidR="0080146B" w:rsidRDefault="0080146B" w:rsidP="008D7E4C">
      <w:pPr>
        <w:autoSpaceDE w:val="0"/>
        <w:spacing w:line="276" w:lineRule="auto"/>
        <w:jc w:val="right"/>
        <w:rPr>
          <w:rFonts w:ascii="Arial" w:hAnsi="Arial" w:cs="Arial"/>
          <w:i/>
          <w:sz w:val="20"/>
        </w:rPr>
      </w:pPr>
    </w:p>
    <w:p w14:paraId="7EC23B39" w14:textId="77777777" w:rsidR="0080146B" w:rsidRDefault="0080146B" w:rsidP="008D7E4C">
      <w:pPr>
        <w:autoSpaceDE w:val="0"/>
        <w:spacing w:line="276" w:lineRule="auto"/>
        <w:jc w:val="right"/>
        <w:rPr>
          <w:rFonts w:ascii="Arial" w:hAnsi="Arial" w:cs="Arial"/>
          <w:i/>
          <w:sz w:val="20"/>
        </w:rPr>
      </w:pPr>
    </w:p>
    <w:p w14:paraId="13D9450D" w14:textId="77777777" w:rsidR="0080146B" w:rsidRDefault="0080146B" w:rsidP="008D7E4C">
      <w:pPr>
        <w:autoSpaceDE w:val="0"/>
        <w:spacing w:line="276" w:lineRule="auto"/>
        <w:jc w:val="right"/>
        <w:rPr>
          <w:rFonts w:ascii="Arial" w:hAnsi="Arial" w:cs="Arial"/>
          <w:i/>
          <w:sz w:val="20"/>
        </w:rPr>
      </w:pPr>
    </w:p>
    <w:p w14:paraId="01D38F41" w14:textId="77777777" w:rsidR="006076A1" w:rsidRDefault="006076A1" w:rsidP="008D7E4C">
      <w:pPr>
        <w:autoSpaceDE w:val="0"/>
        <w:spacing w:line="276" w:lineRule="auto"/>
        <w:jc w:val="right"/>
        <w:rPr>
          <w:rFonts w:ascii="Arial" w:hAnsi="Arial" w:cs="Arial"/>
          <w:i/>
          <w:sz w:val="20"/>
        </w:rPr>
      </w:pPr>
    </w:p>
    <w:p w14:paraId="16BFE2A3" w14:textId="77777777" w:rsidR="006076A1" w:rsidRDefault="006076A1" w:rsidP="008D7E4C">
      <w:pPr>
        <w:autoSpaceDE w:val="0"/>
        <w:spacing w:line="276" w:lineRule="auto"/>
        <w:jc w:val="right"/>
        <w:rPr>
          <w:rFonts w:ascii="Arial" w:hAnsi="Arial" w:cs="Arial"/>
          <w:i/>
          <w:sz w:val="20"/>
        </w:rPr>
      </w:pPr>
    </w:p>
    <w:p w14:paraId="212DEFB9" w14:textId="77777777" w:rsidR="006076A1" w:rsidRDefault="006076A1" w:rsidP="008D7E4C">
      <w:pPr>
        <w:autoSpaceDE w:val="0"/>
        <w:spacing w:line="276" w:lineRule="auto"/>
        <w:jc w:val="right"/>
        <w:rPr>
          <w:rFonts w:ascii="Arial" w:hAnsi="Arial" w:cs="Arial"/>
          <w:i/>
          <w:sz w:val="20"/>
        </w:rPr>
      </w:pPr>
    </w:p>
    <w:p w14:paraId="416D4238" w14:textId="77777777" w:rsidR="006076A1" w:rsidRDefault="006076A1" w:rsidP="008D7E4C">
      <w:pPr>
        <w:autoSpaceDE w:val="0"/>
        <w:spacing w:line="276" w:lineRule="auto"/>
        <w:jc w:val="right"/>
        <w:rPr>
          <w:rFonts w:ascii="Arial" w:hAnsi="Arial" w:cs="Arial"/>
          <w:i/>
          <w:sz w:val="20"/>
        </w:rPr>
      </w:pPr>
    </w:p>
    <w:p w14:paraId="4D2DEB45" w14:textId="77777777" w:rsidR="0080146B" w:rsidRDefault="0080146B" w:rsidP="008D7E4C">
      <w:pPr>
        <w:autoSpaceDE w:val="0"/>
        <w:spacing w:line="276" w:lineRule="auto"/>
        <w:jc w:val="right"/>
        <w:rPr>
          <w:rFonts w:ascii="Arial" w:hAnsi="Arial" w:cs="Arial"/>
          <w:i/>
          <w:sz w:val="20"/>
        </w:rPr>
      </w:pPr>
    </w:p>
    <w:p w14:paraId="38E2CB4F" w14:textId="77777777" w:rsidR="0080146B" w:rsidRDefault="0080146B" w:rsidP="000A441E">
      <w:pPr>
        <w:autoSpaceDE w:val="0"/>
        <w:spacing w:line="276" w:lineRule="auto"/>
        <w:rPr>
          <w:rFonts w:ascii="Arial" w:hAnsi="Arial" w:cs="Arial"/>
          <w:i/>
          <w:sz w:val="20"/>
        </w:rPr>
      </w:pPr>
    </w:p>
    <w:p w14:paraId="68CBDA07" w14:textId="5CC167DB" w:rsidR="008D7E4C" w:rsidRPr="00CF5086" w:rsidRDefault="008D7E4C" w:rsidP="008D7E4C">
      <w:pPr>
        <w:autoSpaceDE w:val="0"/>
        <w:spacing w:line="276" w:lineRule="auto"/>
        <w:jc w:val="right"/>
        <w:rPr>
          <w:rFonts w:ascii="Arial" w:hAnsi="Arial" w:cs="Arial"/>
          <w:sz w:val="16"/>
          <w:szCs w:val="16"/>
        </w:rPr>
      </w:pPr>
      <w:r w:rsidRPr="00CF5086">
        <w:rPr>
          <w:rFonts w:ascii="Arial" w:hAnsi="Arial" w:cs="Arial"/>
          <w:i/>
          <w:sz w:val="20"/>
        </w:rPr>
        <w:lastRenderedPageBreak/>
        <w:t xml:space="preserve">Załącznik nr </w:t>
      </w:r>
      <w:r w:rsidR="006076A1">
        <w:rPr>
          <w:rFonts w:ascii="Arial" w:hAnsi="Arial" w:cs="Arial"/>
          <w:i/>
          <w:sz w:val="20"/>
        </w:rPr>
        <w:t>5</w:t>
      </w:r>
      <w:r w:rsidRPr="00CF5086">
        <w:rPr>
          <w:rFonts w:ascii="Arial" w:hAnsi="Arial" w:cs="Arial"/>
          <w:i/>
          <w:sz w:val="20"/>
        </w:rPr>
        <w:t xml:space="preserve"> do SWZ </w:t>
      </w:r>
    </w:p>
    <w:p w14:paraId="6F783740" w14:textId="7B857009" w:rsidR="008D7E4C" w:rsidRPr="00E451A1" w:rsidRDefault="008D7E4C" w:rsidP="008D7E4C">
      <w:pPr>
        <w:tabs>
          <w:tab w:val="left" w:pos="990"/>
        </w:tabs>
        <w:spacing w:line="276" w:lineRule="auto"/>
        <w:jc w:val="right"/>
        <w:rPr>
          <w:rFonts w:ascii="Arial" w:hAnsi="Arial" w:cs="Arial"/>
          <w:color w:val="FF0000"/>
          <w:sz w:val="16"/>
          <w:szCs w:val="16"/>
        </w:rPr>
      </w:pPr>
      <w:r w:rsidRPr="00E451A1">
        <w:rPr>
          <w:rFonts w:ascii="Arial" w:hAnsi="Arial" w:cs="Arial"/>
          <w:color w:val="FF0000"/>
          <w:sz w:val="16"/>
          <w:szCs w:val="16"/>
        </w:rPr>
        <w:t>(składany wraz z ofertą – jeżeli dotyczy)</w:t>
      </w:r>
    </w:p>
    <w:p w14:paraId="71EC83FD" w14:textId="77777777" w:rsidR="008D7E4C" w:rsidRPr="00CF5086" w:rsidRDefault="008D7E4C" w:rsidP="008D7E4C">
      <w:pPr>
        <w:autoSpaceDE w:val="0"/>
        <w:spacing w:line="276" w:lineRule="auto"/>
        <w:jc w:val="both"/>
        <w:rPr>
          <w:rFonts w:ascii="Arial" w:hAnsi="Arial" w:cs="Arial"/>
          <w:i/>
          <w:sz w:val="20"/>
        </w:rPr>
      </w:pPr>
    </w:p>
    <w:p w14:paraId="199076ED" w14:textId="77777777" w:rsidR="008D7E4C" w:rsidRPr="005C67C8" w:rsidRDefault="008D7E4C" w:rsidP="008D7E4C">
      <w:p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C67C8">
        <w:rPr>
          <w:rFonts w:ascii="Arial" w:hAnsi="Arial" w:cs="Arial"/>
          <w:iCs/>
          <w:sz w:val="22"/>
          <w:szCs w:val="22"/>
        </w:rPr>
        <w:t>……………………………………</w:t>
      </w:r>
    </w:p>
    <w:p w14:paraId="562F18DF" w14:textId="1C3C9E7F" w:rsidR="008D7E4C" w:rsidRPr="00CF5086" w:rsidRDefault="008D7E4C" w:rsidP="008D7E4C">
      <w:pPr>
        <w:autoSpaceDE w:val="0"/>
        <w:spacing w:line="276" w:lineRule="auto"/>
        <w:jc w:val="both"/>
        <w:rPr>
          <w:rFonts w:ascii="Arial" w:hAnsi="Arial" w:cs="Arial"/>
          <w:sz w:val="16"/>
          <w:szCs w:val="24"/>
        </w:rPr>
      </w:pPr>
      <w:r>
        <w:rPr>
          <w:rFonts w:ascii="Arial" w:hAnsi="Arial" w:cs="Arial"/>
          <w:sz w:val="16"/>
          <w:szCs w:val="16"/>
        </w:rPr>
        <w:t xml:space="preserve">     n</w:t>
      </w:r>
      <w:r w:rsidRPr="00CF5086">
        <w:rPr>
          <w:rFonts w:ascii="Arial" w:hAnsi="Arial" w:cs="Arial"/>
          <w:sz w:val="16"/>
          <w:szCs w:val="16"/>
        </w:rPr>
        <w:t>azwa</w:t>
      </w:r>
      <w:r>
        <w:rPr>
          <w:rFonts w:ascii="Arial" w:hAnsi="Arial" w:cs="Arial"/>
          <w:sz w:val="16"/>
          <w:szCs w:val="16"/>
        </w:rPr>
        <w:t xml:space="preserve">, </w:t>
      </w:r>
      <w:r w:rsidRPr="00CF5086">
        <w:rPr>
          <w:rFonts w:ascii="Arial" w:hAnsi="Arial" w:cs="Arial"/>
          <w:sz w:val="16"/>
          <w:szCs w:val="16"/>
        </w:rPr>
        <w:t>adres</w:t>
      </w:r>
      <w:r>
        <w:rPr>
          <w:rFonts w:ascii="Arial" w:hAnsi="Arial" w:cs="Arial"/>
          <w:sz w:val="16"/>
          <w:szCs w:val="16"/>
        </w:rPr>
        <w:t>, NIP/Regon</w:t>
      </w:r>
      <w:r w:rsidRPr="00CF5086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Podmiotu</w:t>
      </w:r>
    </w:p>
    <w:p w14:paraId="05FD9249" w14:textId="77777777" w:rsidR="008D7E4C" w:rsidRDefault="008D7E4C" w:rsidP="005F4353">
      <w:pPr>
        <w:tabs>
          <w:tab w:val="left" w:pos="990"/>
        </w:tabs>
        <w:spacing w:line="276" w:lineRule="auto"/>
        <w:jc w:val="right"/>
        <w:rPr>
          <w:rFonts w:ascii="Arial" w:hAnsi="Arial" w:cs="Arial"/>
          <w:i/>
          <w:sz w:val="20"/>
        </w:rPr>
      </w:pPr>
    </w:p>
    <w:p w14:paraId="7DA49C33" w14:textId="77777777" w:rsidR="008D7E4C" w:rsidRPr="000F2935" w:rsidRDefault="008D7E4C" w:rsidP="008D7E4C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0F2935">
        <w:rPr>
          <w:rFonts w:ascii="Arial" w:hAnsi="Arial" w:cs="Arial"/>
          <w:b/>
          <w:bCs/>
          <w:sz w:val="22"/>
          <w:szCs w:val="22"/>
        </w:rPr>
        <w:t xml:space="preserve">ZOBOWIĄZANIE </w:t>
      </w:r>
    </w:p>
    <w:p w14:paraId="74BC859F" w14:textId="3010E137" w:rsidR="00B6457E" w:rsidRPr="000F2935" w:rsidRDefault="008D7E4C" w:rsidP="00C66EB9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0F2935">
        <w:rPr>
          <w:rFonts w:ascii="Arial" w:hAnsi="Arial" w:cs="Arial"/>
          <w:sz w:val="22"/>
          <w:szCs w:val="22"/>
        </w:rPr>
        <w:t>innego podmiotu (udostępniającego zasoby)</w:t>
      </w:r>
    </w:p>
    <w:p w14:paraId="7FCA29AD" w14:textId="77777777" w:rsidR="00B6457E" w:rsidRPr="000F2935" w:rsidRDefault="00B6457E" w:rsidP="00B6457E">
      <w:pPr>
        <w:pStyle w:val="Tekstpodstawowy"/>
        <w:rPr>
          <w:rFonts w:ascii="Arial" w:hAnsi="Arial" w:cs="Arial"/>
          <w:color w:val="000000" w:themeColor="text1"/>
          <w:sz w:val="22"/>
          <w:szCs w:val="22"/>
        </w:rPr>
      </w:pPr>
    </w:p>
    <w:p w14:paraId="657955B0" w14:textId="1E1A7C37" w:rsidR="00B6457E" w:rsidRPr="000F2935" w:rsidRDefault="00B6457E" w:rsidP="00B6457E">
      <w:pPr>
        <w:pStyle w:val="Tekstpodstawowy"/>
        <w:spacing w:line="276" w:lineRule="auto"/>
        <w:rPr>
          <w:rFonts w:ascii="Arial" w:hAnsi="Arial" w:cs="Arial"/>
          <w:b w:val="0"/>
          <w:bCs/>
          <w:color w:val="000000" w:themeColor="text1"/>
          <w:sz w:val="22"/>
          <w:szCs w:val="22"/>
        </w:rPr>
      </w:pPr>
      <w:r w:rsidRPr="000F2935">
        <w:rPr>
          <w:rFonts w:ascii="Arial" w:hAnsi="Arial" w:cs="Arial"/>
          <w:b w:val="0"/>
          <w:bCs/>
          <w:color w:val="000000" w:themeColor="text1"/>
          <w:sz w:val="22"/>
          <w:szCs w:val="22"/>
        </w:rPr>
        <w:t>Zobowiązuję się</w:t>
      </w:r>
      <w:r w:rsidR="00BA24EB" w:rsidRPr="000F2935">
        <w:rPr>
          <w:rFonts w:ascii="Arial" w:hAnsi="Arial" w:cs="Arial"/>
          <w:b w:val="0"/>
          <w:bCs/>
          <w:color w:val="000000" w:themeColor="text1"/>
          <w:sz w:val="22"/>
          <w:szCs w:val="22"/>
        </w:rPr>
        <w:t xml:space="preserve"> zgodnie z art. 118 Pzp</w:t>
      </w:r>
      <w:r w:rsidRPr="000F2935">
        <w:rPr>
          <w:rFonts w:ascii="Arial" w:hAnsi="Arial" w:cs="Arial"/>
          <w:b w:val="0"/>
          <w:bCs/>
          <w:color w:val="000000" w:themeColor="text1"/>
          <w:sz w:val="22"/>
          <w:szCs w:val="22"/>
        </w:rPr>
        <w:t xml:space="preserve"> do oddania do dyspozycji na rzecz Wykonawcy:</w:t>
      </w:r>
      <w:r w:rsidRPr="000F2935">
        <w:rPr>
          <w:rFonts w:ascii="Arial" w:hAnsi="Arial" w:cs="Arial"/>
          <w:b w:val="0"/>
          <w:bCs/>
          <w:color w:val="000000" w:themeColor="text1"/>
          <w:sz w:val="22"/>
          <w:szCs w:val="22"/>
        </w:rPr>
        <w:tab/>
      </w:r>
    </w:p>
    <w:p w14:paraId="7AD91E5F" w14:textId="64CC104A" w:rsidR="00B6457E" w:rsidRPr="000F2935" w:rsidRDefault="00B6457E" w:rsidP="00B6457E">
      <w:pPr>
        <w:pStyle w:val="Tekstpodstawowy"/>
        <w:spacing w:line="276" w:lineRule="auto"/>
        <w:rPr>
          <w:rFonts w:ascii="Arial" w:hAnsi="Arial" w:cs="Arial"/>
          <w:b w:val="0"/>
          <w:bCs/>
          <w:color w:val="000000" w:themeColor="text1"/>
          <w:sz w:val="22"/>
          <w:szCs w:val="22"/>
        </w:rPr>
      </w:pPr>
      <w:r w:rsidRPr="000F2935">
        <w:rPr>
          <w:rFonts w:ascii="Arial" w:hAnsi="Arial" w:cs="Arial"/>
          <w:b w:val="0"/>
          <w:bCs/>
          <w:color w:val="000000" w:themeColor="text1"/>
          <w:sz w:val="22"/>
          <w:szCs w:val="22"/>
        </w:rPr>
        <w:t>............................................................................................................................</w:t>
      </w:r>
      <w:r w:rsidR="00A47FBD" w:rsidRPr="000F2935">
        <w:rPr>
          <w:rFonts w:ascii="Arial" w:hAnsi="Arial" w:cs="Arial"/>
          <w:b w:val="0"/>
          <w:bCs/>
          <w:color w:val="000000" w:themeColor="text1"/>
          <w:sz w:val="22"/>
          <w:szCs w:val="22"/>
        </w:rPr>
        <w:t>........................</w:t>
      </w:r>
    </w:p>
    <w:p w14:paraId="50945D58" w14:textId="1A86A423" w:rsidR="00C66EB9" w:rsidRPr="00A47FBD" w:rsidRDefault="00B6457E" w:rsidP="00A47FBD">
      <w:pPr>
        <w:spacing w:line="276" w:lineRule="auto"/>
        <w:jc w:val="center"/>
        <w:rPr>
          <w:rFonts w:ascii="Arial" w:eastAsia="Arial Unicode MS" w:hAnsi="Arial" w:cs="Arial"/>
          <w:i/>
          <w:sz w:val="16"/>
          <w:szCs w:val="16"/>
        </w:rPr>
      </w:pPr>
      <w:r w:rsidRPr="00A47FBD">
        <w:rPr>
          <w:rFonts w:ascii="Arial" w:eastAsia="Arial Unicode MS" w:hAnsi="Arial" w:cs="Arial"/>
          <w:i/>
          <w:sz w:val="16"/>
          <w:szCs w:val="16"/>
        </w:rPr>
        <w:t>(nazwa i adres Wykonawcy składającego ofertę)</w:t>
      </w:r>
    </w:p>
    <w:p w14:paraId="3D0A64CD" w14:textId="77777777" w:rsidR="000F2935" w:rsidRDefault="000F2935" w:rsidP="00E765AC">
      <w:pPr>
        <w:tabs>
          <w:tab w:val="left" w:pos="3312"/>
        </w:tabs>
        <w:spacing w:line="276" w:lineRule="auto"/>
        <w:jc w:val="both"/>
        <w:rPr>
          <w:rFonts w:ascii="Arial" w:hAnsi="Arial" w:cs="Arial"/>
          <w:bCs/>
          <w:color w:val="000000" w:themeColor="text1"/>
          <w:sz w:val="20"/>
        </w:rPr>
      </w:pPr>
    </w:p>
    <w:p w14:paraId="1F46852D" w14:textId="639559D4" w:rsidR="0080146B" w:rsidRPr="000F2935" w:rsidRDefault="00B6457E" w:rsidP="00E765AC">
      <w:pPr>
        <w:tabs>
          <w:tab w:val="left" w:pos="3312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F2935">
        <w:rPr>
          <w:rFonts w:ascii="Arial" w:hAnsi="Arial" w:cs="Arial"/>
          <w:bCs/>
          <w:color w:val="000000" w:themeColor="text1"/>
          <w:sz w:val="22"/>
          <w:szCs w:val="22"/>
        </w:rPr>
        <w:t>niezbędn</w:t>
      </w:r>
      <w:r w:rsidR="002967D0" w:rsidRPr="000F2935">
        <w:rPr>
          <w:rFonts w:ascii="Arial" w:hAnsi="Arial" w:cs="Arial"/>
          <w:bCs/>
          <w:color w:val="000000" w:themeColor="text1"/>
          <w:sz w:val="22"/>
          <w:szCs w:val="22"/>
        </w:rPr>
        <w:t>ych</w:t>
      </w:r>
      <w:r w:rsidRPr="000F2935">
        <w:rPr>
          <w:rFonts w:ascii="Arial" w:hAnsi="Arial" w:cs="Arial"/>
          <w:bCs/>
          <w:color w:val="000000" w:themeColor="text1"/>
          <w:sz w:val="22"/>
          <w:szCs w:val="22"/>
        </w:rPr>
        <w:t xml:space="preserve"> zasob</w:t>
      </w:r>
      <w:r w:rsidR="002967D0" w:rsidRPr="000F2935">
        <w:rPr>
          <w:rFonts w:ascii="Arial" w:hAnsi="Arial" w:cs="Arial"/>
          <w:bCs/>
          <w:color w:val="000000" w:themeColor="text1"/>
          <w:sz w:val="22"/>
          <w:szCs w:val="22"/>
        </w:rPr>
        <w:t>ów</w:t>
      </w:r>
      <w:r w:rsidRPr="000F2935">
        <w:rPr>
          <w:rFonts w:ascii="Arial" w:hAnsi="Arial" w:cs="Arial"/>
          <w:bCs/>
          <w:color w:val="000000" w:themeColor="text1"/>
          <w:sz w:val="22"/>
          <w:szCs w:val="22"/>
        </w:rPr>
        <w:t xml:space="preserve">, o których mowa w niniejszym oświadczeniu, </w:t>
      </w:r>
      <w:bookmarkStart w:id="1" w:name="_Hlk63943145"/>
      <w:r w:rsidRPr="000F2935">
        <w:rPr>
          <w:rFonts w:ascii="Arial" w:hAnsi="Arial" w:cs="Arial"/>
          <w:bCs/>
          <w:color w:val="000000" w:themeColor="text1"/>
          <w:sz w:val="22"/>
          <w:szCs w:val="22"/>
        </w:rPr>
        <w:t>na potrzeby realizacji zamówienia publicznego pod nazwą:</w:t>
      </w:r>
      <w:bookmarkEnd w:id="1"/>
      <w:r w:rsidR="006076A1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="006076A1">
        <w:rPr>
          <w:rFonts w:ascii="Arial" w:hAnsi="Arial" w:cs="Arial"/>
          <w:b/>
          <w:bCs/>
          <w:sz w:val="22"/>
          <w:szCs w:val="22"/>
        </w:rPr>
        <w:t>„</w:t>
      </w:r>
      <w:r w:rsidR="000C4F80" w:rsidRPr="00842173">
        <w:rPr>
          <w:rFonts w:ascii="Arial" w:hAnsi="Arial" w:cs="Arial"/>
          <w:b/>
          <w:bCs/>
          <w:sz w:val="22"/>
          <w:szCs w:val="22"/>
        </w:rPr>
        <w:t>Odtworzenie koryta rzeki Ślęza w km 51+397-74+370</w:t>
      </w:r>
      <w:r w:rsidR="006076A1">
        <w:rPr>
          <w:rFonts w:ascii="Arial" w:hAnsi="Arial" w:cs="Arial"/>
          <w:b/>
          <w:bCs/>
          <w:sz w:val="22"/>
          <w:szCs w:val="22"/>
        </w:rPr>
        <w:t>”</w:t>
      </w:r>
    </w:p>
    <w:p w14:paraId="06C09918" w14:textId="77777777" w:rsidR="006076A1" w:rsidRDefault="006076A1" w:rsidP="00B6457E">
      <w:pPr>
        <w:pStyle w:val="Tekstpodstawowy"/>
        <w:spacing w:line="276" w:lineRule="auto"/>
        <w:jc w:val="both"/>
        <w:rPr>
          <w:rFonts w:ascii="Arial" w:hAnsi="Arial" w:cs="Arial"/>
          <w:b w:val="0"/>
          <w:bCs/>
          <w:color w:val="000000" w:themeColor="text1"/>
          <w:sz w:val="22"/>
          <w:szCs w:val="22"/>
        </w:rPr>
      </w:pPr>
    </w:p>
    <w:p w14:paraId="59E09238" w14:textId="41DAECF0" w:rsidR="00B6457E" w:rsidRPr="000F2935" w:rsidRDefault="00B6457E" w:rsidP="00B6457E">
      <w:pPr>
        <w:pStyle w:val="Tekstpodstawowy"/>
        <w:spacing w:line="276" w:lineRule="auto"/>
        <w:jc w:val="both"/>
        <w:rPr>
          <w:rFonts w:ascii="Arial" w:hAnsi="Arial" w:cs="Arial"/>
          <w:b w:val="0"/>
          <w:bCs/>
          <w:color w:val="000000" w:themeColor="text1"/>
          <w:sz w:val="22"/>
          <w:szCs w:val="22"/>
        </w:rPr>
      </w:pPr>
      <w:r w:rsidRPr="000F2935">
        <w:rPr>
          <w:rFonts w:ascii="Arial" w:hAnsi="Arial" w:cs="Arial"/>
          <w:b w:val="0"/>
          <w:bCs/>
          <w:color w:val="000000" w:themeColor="text1"/>
          <w:sz w:val="22"/>
          <w:szCs w:val="22"/>
        </w:rPr>
        <w:t>Oświadczam, że:</w:t>
      </w:r>
    </w:p>
    <w:p w14:paraId="17565D17" w14:textId="77777777" w:rsidR="00B6457E" w:rsidRPr="000F2935" w:rsidRDefault="00B6457E" w:rsidP="00B6457E">
      <w:pPr>
        <w:pStyle w:val="Tekstpodstawowy"/>
        <w:spacing w:line="276" w:lineRule="auto"/>
        <w:jc w:val="both"/>
        <w:rPr>
          <w:rFonts w:ascii="Arial" w:hAnsi="Arial" w:cs="Arial"/>
          <w:b w:val="0"/>
          <w:bCs/>
          <w:color w:val="000000" w:themeColor="text1"/>
          <w:sz w:val="22"/>
          <w:szCs w:val="22"/>
        </w:rPr>
      </w:pPr>
    </w:p>
    <w:p w14:paraId="598E3362" w14:textId="5A04CB59" w:rsidR="00BA24EB" w:rsidRPr="000F2935" w:rsidRDefault="00B6457E" w:rsidP="004A7E60">
      <w:pPr>
        <w:pStyle w:val="Tekstpodstawowy"/>
        <w:widowControl w:val="0"/>
        <w:numPr>
          <w:ilvl w:val="0"/>
          <w:numId w:val="18"/>
        </w:numPr>
        <w:suppressAutoHyphens w:val="0"/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b w:val="0"/>
          <w:bCs/>
          <w:color w:val="000000" w:themeColor="text1"/>
          <w:sz w:val="22"/>
          <w:szCs w:val="22"/>
        </w:rPr>
      </w:pPr>
      <w:r w:rsidRPr="000F2935">
        <w:rPr>
          <w:rFonts w:ascii="Arial" w:hAnsi="Arial" w:cs="Arial"/>
          <w:b w:val="0"/>
          <w:bCs/>
          <w:color w:val="000000" w:themeColor="text1"/>
          <w:sz w:val="22"/>
          <w:szCs w:val="22"/>
        </w:rPr>
        <w:t>udostępniam Wykonawcy następujący zakres</w:t>
      </w:r>
      <w:r w:rsidR="000F2935">
        <w:rPr>
          <w:rFonts w:ascii="Arial" w:hAnsi="Arial" w:cs="Arial"/>
          <w:b w:val="0"/>
          <w:bCs/>
          <w:color w:val="000000" w:themeColor="text1"/>
          <w:sz w:val="22"/>
          <w:szCs w:val="22"/>
        </w:rPr>
        <w:t xml:space="preserve"> </w:t>
      </w:r>
      <w:r w:rsidRPr="000F2935">
        <w:rPr>
          <w:rFonts w:ascii="Arial" w:hAnsi="Arial" w:cs="Arial"/>
          <w:b w:val="0"/>
          <w:bCs/>
          <w:color w:val="000000" w:themeColor="text1"/>
          <w:sz w:val="22"/>
          <w:szCs w:val="22"/>
        </w:rPr>
        <w:t>zasobów: …………………………………………………………………………….……………</w:t>
      </w:r>
    </w:p>
    <w:p w14:paraId="1ECEF80A" w14:textId="77777777" w:rsidR="00B6457E" w:rsidRPr="000F2935" w:rsidRDefault="00B6457E" w:rsidP="00B6457E">
      <w:pPr>
        <w:pStyle w:val="Tekstpodstawowy"/>
        <w:widowControl w:val="0"/>
        <w:suppressAutoHyphens w:val="0"/>
        <w:autoSpaceDE w:val="0"/>
        <w:autoSpaceDN w:val="0"/>
        <w:spacing w:line="276" w:lineRule="auto"/>
        <w:ind w:left="426"/>
        <w:jc w:val="both"/>
        <w:rPr>
          <w:rFonts w:ascii="Arial" w:hAnsi="Arial" w:cs="Arial"/>
          <w:b w:val="0"/>
          <w:bCs/>
          <w:color w:val="000000" w:themeColor="text1"/>
          <w:sz w:val="22"/>
          <w:szCs w:val="22"/>
        </w:rPr>
      </w:pPr>
    </w:p>
    <w:p w14:paraId="50AC5445" w14:textId="7A8A4EDB" w:rsidR="00B6457E" w:rsidRPr="000F2935" w:rsidRDefault="00B6457E" w:rsidP="00B6457E">
      <w:pPr>
        <w:pStyle w:val="Tekstpodstawowy"/>
        <w:widowControl w:val="0"/>
        <w:numPr>
          <w:ilvl w:val="0"/>
          <w:numId w:val="18"/>
        </w:numPr>
        <w:suppressAutoHyphens w:val="0"/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b w:val="0"/>
          <w:bCs/>
          <w:color w:val="000000" w:themeColor="text1"/>
          <w:sz w:val="22"/>
          <w:szCs w:val="22"/>
        </w:rPr>
      </w:pPr>
      <w:r w:rsidRPr="000F2935">
        <w:rPr>
          <w:rFonts w:ascii="Arial" w:hAnsi="Arial" w:cs="Arial"/>
          <w:b w:val="0"/>
          <w:bCs/>
          <w:color w:val="000000" w:themeColor="text1"/>
          <w:sz w:val="22"/>
          <w:szCs w:val="22"/>
        </w:rPr>
        <w:t>powyższe zasoby zostaną wykorzystane przy wykonywaniu zamówienia w następujący sposób: …..…………………………………………………………………………….…………</w:t>
      </w:r>
    </w:p>
    <w:p w14:paraId="27000F30" w14:textId="77777777" w:rsidR="00B6457E" w:rsidRPr="000F2935" w:rsidRDefault="00B6457E" w:rsidP="00B6457E">
      <w:pPr>
        <w:pStyle w:val="Tekstpodstawowy"/>
        <w:widowControl w:val="0"/>
        <w:suppressAutoHyphens w:val="0"/>
        <w:autoSpaceDE w:val="0"/>
        <w:autoSpaceDN w:val="0"/>
        <w:spacing w:line="276" w:lineRule="auto"/>
        <w:jc w:val="both"/>
        <w:rPr>
          <w:rFonts w:ascii="Arial" w:hAnsi="Arial" w:cs="Arial"/>
          <w:b w:val="0"/>
          <w:bCs/>
          <w:color w:val="000000" w:themeColor="text1"/>
          <w:sz w:val="22"/>
          <w:szCs w:val="22"/>
        </w:rPr>
      </w:pPr>
    </w:p>
    <w:p w14:paraId="7E29C516" w14:textId="567701CA" w:rsidR="00B6457E" w:rsidRPr="000F2935" w:rsidRDefault="00B6457E" w:rsidP="00B6457E">
      <w:pPr>
        <w:pStyle w:val="Tekstpodstawowy"/>
        <w:widowControl w:val="0"/>
        <w:numPr>
          <w:ilvl w:val="0"/>
          <w:numId w:val="18"/>
        </w:numPr>
        <w:suppressAutoHyphens w:val="0"/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b w:val="0"/>
          <w:bCs/>
          <w:color w:val="000000" w:themeColor="text1"/>
          <w:sz w:val="22"/>
          <w:szCs w:val="22"/>
        </w:rPr>
      </w:pPr>
      <w:r w:rsidRPr="000F2935">
        <w:rPr>
          <w:rFonts w:ascii="Arial" w:hAnsi="Arial" w:cs="Arial"/>
          <w:b w:val="0"/>
          <w:bCs/>
          <w:color w:val="000000" w:themeColor="text1"/>
          <w:sz w:val="22"/>
          <w:szCs w:val="22"/>
        </w:rPr>
        <w:t>powyższe zasoby udostępnię Wykonawcy na potrzeby wykonywania zamówienia na okres:…………...……..……………………………………………………………………..……</w:t>
      </w:r>
    </w:p>
    <w:p w14:paraId="2E8C9912" w14:textId="77777777" w:rsidR="00B6457E" w:rsidRPr="000F2935" w:rsidRDefault="00B6457E" w:rsidP="00B6457E">
      <w:pPr>
        <w:pStyle w:val="Tekstpodstawowy"/>
        <w:widowControl w:val="0"/>
        <w:suppressAutoHyphens w:val="0"/>
        <w:autoSpaceDE w:val="0"/>
        <w:autoSpaceDN w:val="0"/>
        <w:spacing w:line="276" w:lineRule="auto"/>
        <w:ind w:left="426"/>
        <w:jc w:val="both"/>
        <w:rPr>
          <w:rFonts w:ascii="Arial" w:hAnsi="Arial" w:cs="Arial"/>
          <w:b w:val="0"/>
          <w:bCs/>
          <w:color w:val="000000" w:themeColor="text1"/>
          <w:sz w:val="22"/>
          <w:szCs w:val="22"/>
        </w:rPr>
      </w:pPr>
    </w:p>
    <w:p w14:paraId="237ADE05" w14:textId="62D91696" w:rsidR="00B6457E" w:rsidRPr="000F2935" w:rsidRDefault="00B6457E" w:rsidP="00B6457E">
      <w:pPr>
        <w:pStyle w:val="Tekstpodstawowy"/>
        <w:widowControl w:val="0"/>
        <w:numPr>
          <w:ilvl w:val="0"/>
          <w:numId w:val="18"/>
        </w:numPr>
        <w:suppressAutoHyphens w:val="0"/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b w:val="0"/>
          <w:bCs/>
          <w:color w:val="000000" w:themeColor="text1"/>
          <w:sz w:val="22"/>
          <w:szCs w:val="22"/>
        </w:rPr>
      </w:pPr>
      <w:r w:rsidRPr="000F2935">
        <w:rPr>
          <w:rFonts w:ascii="Arial" w:hAnsi="Arial" w:cs="Arial"/>
          <w:b w:val="0"/>
          <w:bCs/>
          <w:color w:val="000000" w:themeColor="text1"/>
          <w:sz w:val="22"/>
          <w:szCs w:val="22"/>
        </w:rPr>
        <w:t>stosunek łączący mnie z Wykonawcą gwarantuje rzeczywisty dostęp do tych zasobów,</w:t>
      </w:r>
    </w:p>
    <w:p w14:paraId="3D446A89" w14:textId="77777777" w:rsidR="00B6457E" w:rsidRPr="000F2935" w:rsidRDefault="00B6457E" w:rsidP="00E451A1">
      <w:pPr>
        <w:pStyle w:val="Tekstpodstawowy"/>
        <w:widowControl w:val="0"/>
        <w:suppressAutoHyphens w:val="0"/>
        <w:autoSpaceDE w:val="0"/>
        <w:autoSpaceDN w:val="0"/>
        <w:spacing w:line="276" w:lineRule="auto"/>
        <w:jc w:val="both"/>
        <w:rPr>
          <w:rFonts w:ascii="Arial" w:hAnsi="Arial" w:cs="Arial"/>
          <w:b w:val="0"/>
          <w:bCs/>
          <w:color w:val="000000" w:themeColor="text1"/>
          <w:sz w:val="22"/>
          <w:szCs w:val="22"/>
        </w:rPr>
      </w:pPr>
    </w:p>
    <w:p w14:paraId="196B5F25" w14:textId="2D91775D" w:rsidR="00E451A1" w:rsidRPr="000F2935" w:rsidRDefault="00E451A1" w:rsidP="00E451A1">
      <w:pPr>
        <w:widowControl w:val="0"/>
        <w:numPr>
          <w:ilvl w:val="0"/>
          <w:numId w:val="18"/>
        </w:numPr>
        <w:suppressAutoHyphens w:val="0"/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0F2935">
        <w:rPr>
          <w:rFonts w:ascii="Arial" w:hAnsi="Arial" w:cs="Arial"/>
          <w:bCs/>
          <w:color w:val="000000" w:themeColor="text1"/>
          <w:sz w:val="22"/>
          <w:szCs w:val="22"/>
        </w:rPr>
        <w:t xml:space="preserve">w odniesieniu do warunków udziału w postępowaniu dotyczących kwalifikacji zawodowych lub doświadczenia wykonam następujące </w:t>
      </w:r>
      <w:r w:rsidR="0080146B">
        <w:rPr>
          <w:rFonts w:ascii="Arial" w:hAnsi="Arial" w:cs="Arial"/>
          <w:bCs/>
          <w:color w:val="000000" w:themeColor="text1"/>
          <w:sz w:val="22"/>
          <w:szCs w:val="22"/>
        </w:rPr>
        <w:t>roboty budowlane</w:t>
      </w:r>
      <w:r w:rsidR="000C4F80">
        <w:rPr>
          <w:rFonts w:ascii="Arial" w:hAnsi="Arial" w:cs="Arial"/>
          <w:bCs/>
          <w:color w:val="000000" w:themeColor="text1"/>
          <w:sz w:val="22"/>
          <w:szCs w:val="22"/>
        </w:rPr>
        <w:t xml:space="preserve"> / usługi</w:t>
      </w:r>
      <w:r w:rsidRPr="000F2935">
        <w:rPr>
          <w:rFonts w:ascii="Arial" w:hAnsi="Arial" w:cs="Arial"/>
          <w:bCs/>
          <w:color w:val="000000" w:themeColor="text1"/>
          <w:sz w:val="22"/>
          <w:szCs w:val="22"/>
        </w:rPr>
        <w:t xml:space="preserve">: </w:t>
      </w:r>
    </w:p>
    <w:p w14:paraId="44CDBF81" w14:textId="731C6FA4" w:rsidR="00E451A1" w:rsidRPr="000F2935" w:rsidRDefault="00E451A1" w:rsidP="00AF118C">
      <w:pPr>
        <w:widowControl w:val="0"/>
        <w:suppressAutoHyphens w:val="0"/>
        <w:autoSpaceDE w:val="0"/>
        <w:autoSpaceDN w:val="0"/>
        <w:spacing w:line="276" w:lineRule="auto"/>
        <w:ind w:left="426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0F2935">
        <w:rPr>
          <w:rFonts w:ascii="Arial" w:hAnsi="Arial" w:cs="Arial"/>
          <w:bCs/>
          <w:iCs/>
          <w:color w:val="000000" w:themeColor="text1"/>
          <w:sz w:val="22"/>
          <w:szCs w:val="22"/>
        </w:rPr>
        <w:t>………………………………………………………………………………………………………</w:t>
      </w:r>
    </w:p>
    <w:p w14:paraId="243890CE" w14:textId="77777777" w:rsidR="00E451A1" w:rsidRPr="000F2935" w:rsidRDefault="00E451A1" w:rsidP="00E451A1">
      <w:pPr>
        <w:spacing w:line="276" w:lineRule="auto"/>
        <w:ind w:firstLine="426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0F2935">
        <w:rPr>
          <w:rFonts w:ascii="Arial" w:hAnsi="Arial" w:cs="Arial"/>
          <w:bCs/>
          <w:color w:val="000000" w:themeColor="text1"/>
          <w:sz w:val="22"/>
          <w:szCs w:val="22"/>
        </w:rPr>
        <w:t>których wskazane zdolności dotyczą.</w:t>
      </w:r>
    </w:p>
    <w:p w14:paraId="08656E63" w14:textId="77777777" w:rsidR="00A47FBD" w:rsidRPr="00EE5FAB" w:rsidRDefault="00A47FBD" w:rsidP="0083321B">
      <w:pPr>
        <w:pStyle w:val="Zwykytekst1"/>
        <w:spacing w:before="120" w:line="276" w:lineRule="auto"/>
        <w:ind w:right="-341"/>
        <w:jc w:val="both"/>
        <w:rPr>
          <w:rFonts w:ascii="Arial" w:eastAsia="Arial Unicode MS" w:hAnsi="Arial" w:cs="Arial"/>
          <w:sz w:val="22"/>
          <w:szCs w:val="22"/>
        </w:rPr>
      </w:pPr>
    </w:p>
    <w:p w14:paraId="10CF6A85" w14:textId="03D67ED2" w:rsidR="008D7E4C" w:rsidRPr="000F2935" w:rsidRDefault="008D7E4C" w:rsidP="008D7E4C">
      <w:pPr>
        <w:suppressAutoHyphens w:val="0"/>
        <w:spacing w:line="276" w:lineRule="auto"/>
        <w:jc w:val="both"/>
        <w:rPr>
          <w:rFonts w:ascii="Arial" w:hAnsi="Arial" w:cs="Arial"/>
          <w:i/>
          <w:sz w:val="18"/>
          <w:szCs w:val="18"/>
        </w:rPr>
      </w:pPr>
      <w:r w:rsidRPr="000F2935">
        <w:rPr>
          <w:rFonts w:ascii="Arial" w:hAnsi="Arial" w:cs="Arial"/>
          <w:i/>
          <w:sz w:val="18"/>
          <w:szCs w:val="18"/>
        </w:rPr>
        <w:t>* niepotrzebne skreślić lub usunąć</w:t>
      </w:r>
    </w:p>
    <w:p w14:paraId="56CBE926" w14:textId="29ED8B59" w:rsidR="0083321B" w:rsidRDefault="0083321B" w:rsidP="008D7E4C">
      <w:pPr>
        <w:suppressAutoHyphens w:val="0"/>
        <w:spacing w:line="276" w:lineRule="auto"/>
        <w:jc w:val="both"/>
        <w:rPr>
          <w:rFonts w:ascii="Arial" w:hAnsi="Arial" w:cs="Arial"/>
          <w:i/>
          <w:sz w:val="20"/>
        </w:rPr>
      </w:pPr>
    </w:p>
    <w:p w14:paraId="10DE1CC1" w14:textId="77777777" w:rsidR="000A441E" w:rsidRDefault="000A441E" w:rsidP="000A441E">
      <w:pPr>
        <w:suppressAutoHyphens w:val="0"/>
        <w:spacing w:line="276" w:lineRule="auto"/>
        <w:jc w:val="both"/>
        <w:rPr>
          <w:rFonts w:ascii="Arial" w:hAnsi="Arial" w:cs="Arial"/>
          <w:i/>
          <w:iCs/>
          <w:sz w:val="20"/>
        </w:rPr>
      </w:pPr>
    </w:p>
    <w:p w14:paraId="6D277680" w14:textId="14CCD398" w:rsidR="000A441E" w:rsidRDefault="000A441E" w:rsidP="000A441E">
      <w:pPr>
        <w:suppressAutoHyphens w:val="0"/>
        <w:spacing w:line="276" w:lineRule="auto"/>
        <w:jc w:val="both"/>
        <w:rPr>
          <w:rFonts w:ascii="Arial" w:hAnsi="Arial" w:cs="Arial"/>
          <w:i/>
          <w:iCs/>
          <w:sz w:val="20"/>
        </w:rPr>
      </w:pPr>
      <w:r w:rsidRPr="0083321B">
        <w:rPr>
          <w:rFonts w:ascii="Arial" w:hAnsi="Arial" w:cs="Arial"/>
          <w:i/>
          <w:iCs/>
          <w:sz w:val="20"/>
        </w:rPr>
        <w:t>Data sporządzenia</w:t>
      </w:r>
      <w:r>
        <w:rPr>
          <w:rFonts w:ascii="Arial" w:hAnsi="Arial" w:cs="Arial"/>
          <w:i/>
          <w:iCs/>
          <w:sz w:val="20"/>
        </w:rPr>
        <w:t>:</w:t>
      </w:r>
    </w:p>
    <w:p w14:paraId="08E45F3D" w14:textId="77777777" w:rsidR="00753EC6" w:rsidRDefault="00753EC6" w:rsidP="008D7E4C">
      <w:pPr>
        <w:suppressAutoHyphens w:val="0"/>
        <w:spacing w:line="276" w:lineRule="auto"/>
        <w:jc w:val="both"/>
        <w:rPr>
          <w:rFonts w:ascii="Arial" w:hAnsi="Arial" w:cs="Arial"/>
          <w:i/>
          <w:sz w:val="20"/>
        </w:rPr>
      </w:pPr>
    </w:p>
    <w:p w14:paraId="5E76ECBA" w14:textId="77777777" w:rsidR="00753EC6" w:rsidRDefault="00753EC6" w:rsidP="008D7E4C">
      <w:pPr>
        <w:suppressAutoHyphens w:val="0"/>
        <w:spacing w:line="276" w:lineRule="auto"/>
        <w:jc w:val="both"/>
        <w:rPr>
          <w:rFonts w:ascii="Arial" w:hAnsi="Arial" w:cs="Arial"/>
          <w:i/>
          <w:sz w:val="20"/>
        </w:rPr>
      </w:pPr>
    </w:p>
    <w:p w14:paraId="11F8B7CD" w14:textId="77777777" w:rsidR="00753EC6" w:rsidRDefault="00753EC6" w:rsidP="008D7E4C">
      <w:pPr>
        <w:suppressAutoHyphens w:val="0"/>
        <w:spacing w:line="276" w:lineRule="auto"/>
        <w:jc w:val="both"/>
        <w:rPr>
          <w:rFonts w:ascii="Arial" w:hAnsi="Arial" w:cs="Arial"/>
          <w:i/>
          <w:sz w:val="20"/>
        </w:rPr>
      </w:pPr>
    </w:p>
    <w:p w14:paraId="5F088946" w14:textId="57B730D1" w:rsidR="0080146B" w:rsidRPr="00FA747E" w:rsidRDefault="0080146B" w:rsidP="0080146B">
      <w:pPr>
        <w:spacing w:line="276" w:lineRule="auto"/>
        <w:rPr>
          <w:rFonts w:ascii="Arial" w:hAnsi="Arial" w:cs="Arial"/>
          <w:i/>
          <w:sz w:val="16"/>
          <w:szCs w:val="16"/>
        </w:rPr>
      </w:pPr>
      <w:r w:rsidRPr="00FA747E">
        <w:rPr>
          <w:rFonts w:ascii="Arial" w:hAnsi="Arial" w:cs="Arial"/>
          <w:i/>
          <w:sz w:val="16"/>
          <w:szCs w:val="16"/>
        </w:rPr>
        <w:t>Dokument musi być podpisany kwalifikowanym pod</w:t>
      </w:r>
      <w:r w:rsidRPr="00D35A56">
        <w:rPr>
          <w:rFonts w:ascii="Arial" w:hAnsi="Arial" w:cs="Arial"/>
          <w:i/>
          <w:sz w:val="16"/>
          <w:szCs w:val="16"/>
        </w:rPr>
        <w:t xml:space="preserve">pisem elektronicznym, podpisem zaufanym lub podpisem osobistym </w:t>
      </w:r>
      <w:r w:rsidRPr="00FA747E">
        <w:rPr>
          <w:rFonts w:ascii="Arial" w:hAnsi="Arial" w:cs="Arial"/>
          <w:i/>
          <w:sz w:val="16"/>
          <w:szCs w:val="16"/>
        </w:rPr>
        <w:t>przez osobę</w:t>
      </w:r>
      <w:r>
        <w:rPr>
          <w:rFonts w:ascii="Arial" w:hAnsi="Arial" w:cs="Arial"/>
          <w:i/>
          <w:sz w:val="16"/>
          <w:szCs w:val="16"/>
        </w:rPr>
        <w:t xml:space="preserve">/osoby </w:t>
      </w:r>
      <w:r w:rsidRPr="00FA747E">
        <w:rPr>
          <w:rFonts w:ascii="Arial" w:hAnsi="Arial" w:cs="Arial"/>
          <w:i/>
          <w:sz w:val="16"/>
          <w:szCs w:val="16"/>
        </w:rPr>
        <w:t>upoważnioną</w:t>
      </w:r>
      <w:r>
        <w:rPr>
          <w:rFonts w:ascii="Arial" w:hAnsi="Arial" w:cs="Arial"/>
          <w:i/>
          <w:sz w:val="16"/>
          <w:szCs w:val="16"/>
        </w:rPr>
        <w:t>/upoważnione</w:t>
      </w:r>
      <w:r w:rsidRPr="00FA747E">
        <w:rPr>
          <w:rFonts w:ascii="Arial" w:hAnsi="Arial" w:cs="Arial"/>
          <w:i/>
          <w:sz w:val="16"/>
          <w:szCs w:val="16"/>
        </w:rPr>
        <w:t xml:space="preserve"> do reprezentowania </w:t>
      </w:r>
      <w:r w:rsidR="000A441E">
        <w:rPr>
          <w:rFonts w:ascii="Arial" w:hAnsi="Arial" w:cs="Arial"/>
          <w:i/>
          <w:sz w:val="16"/>
          <w:szCs w:val="16"/>
        </w:rPr>
        <w:t>Podmiotu.</w:t>
      </w:r>
    </w:p>
    <w:p w14:paraId="19078DE8" w14:textId="77777777" w:rsidR="000F2935" w:rsidRDefault="000F2935" w:rsidP="008D7E4C">
      <w:pPr>
        <w:suppressAutoHyphens w:val="0"/>
        <w:spacing w:line="276" w:lineRule="auto"/>
        <w:jc w:val="both"/>
        <w:rPr>
          <w:rFonts w:ascii="Arial" w:hAnsi="Arial" w:cs="Arial"/>
          <w:i/>
          <w:sz w:val="20"/>
        </w:rPr>
      </w:pPr>
    </w:p>
    <w:p w14:paraId="5BA6D2B0" w14:textId="77777777" w:rsidR="000F2935" w:rsidRDefault="000F2935" w:rsidP="000F2935">
      <w:pPr>
        <w:autoSpaceDE w:val="0"/>
        <w:spacing w:line="276" w:lineRule="auto"/>
        <w:rPr>
          <w:rFonts w:ascii="Arial" w:hAnsi="Arial" w:cs="Arial"/>
          <w:i/>
          <w:sz w:val="20"/>
        </w:rPr>
      </w:pPr>
    </w:p>
    <w:p w14:paraId="381914BD" w14:textId="77777777" w:rsidR="006076A1" w:rsidRDefault="006076A1" w:rsidP="000F2935">
      <w:pPr>
        <w:autoSpaceDE w:val="0"/>
        <w:spacing w:line="276" w:lineRule="auto"/>
        <w:rPr>
          <w:rFonts w:ascii="Arial" w:hAnsi="Arial" w:cs="Arial"/>
          <w:i/>
          <w:sz w:val="20"/>
        </w:rPr>
      </w:pPr>
    </w:p>
    <w:p w14:paraId="10FAB136" w14:textId="77777777" w:rsidR="006076A1" w:rsidRDefault="006076A1" w:rsidP="000F2935">
      <w:pPr>
        <w:autoSpaceDE w:val="0"/>
        <w:spacing w:line="276" w:lineRule="auto"/>
        <w:rPr>
          <w:rFonts w:ascii="Arial" w:hAnsi="Arial" w:cs="Arial"/>
          <w:i/>
          <w:sz w:val="20"/>
        </w:rPr>
      </w:pPr>
    </w:p>
    <w:p w14:paraId="7F61EC79" w14:textId="77777777" w:rsidR="006076A1" w:rsidRDefault="006076A1" w:rsidP="000F2935">
      <w:pPr>
        <w:autoSpaceDE w:val="0"/>
        <w:spacing w:line="276" w:lineRule="auto"/>
        <w:rPr>
          <w:rFonts w:ascii="Arial" w:hAnsi="Arial" w:cs="Arial"/>
          <w:i/>
          <w:sz w:val="20"/>
        </w:rPr>
      </w:pPr>
    </w:p>
    <w:p w14:paraId="79A90453" w14:textId="77777777" w:rsidR="006076A1" w:rsidRDefault="006076A1" w:rsidP="000F2935">
      <w:pPr>
        <w:autoSpaceDE w:val="0"/>
        <w:spacing w:line="276" w:lineRule="auto"/>
        <w:rPr>
          <w:rFonts w:ascii="Arial" w:hAnsi="Arial" w:cs="Arial"/>
          <w:i/>
          <w:sz w:val="20"/>
        </w:rPr>
      </w:pPr>
    </w:p>
    <w:p w14:paraId="037AEA91" w14:textId="77777777" w:rsidR="006076A1" w:rsidRDefault="006076A1" w:rsidP="000F2935">
      <w:pPr>
        <w:autoSpaceDE w:val="0"/>
        <w:spacing w:line="276" w:lineRule="auto"/>
        <w:rPr>
          <w:rFonts w:ascii="Arial" w:hAnsi="Arial" w:cs="Arial"/>
          <w:i/>
          <w:sz w:val="20"/>
        </w:rPr>
      </w:pPr>
    </w:p>
    <w:p w14:paraId="2B1AD3D5" w14:textId="3B8C2F9A" w:rsidR="0017197C" w:rsidRPr="00CF5086" w:rsidRDefault="0017197C" w:rsidP="0017197C">
      <w:pPr>
        <w:autoSpaceDE w:val="0"/>
        <w:spacing w:line="276" w:lineRule="auto"/>
        <w:jc w:val="right"/>
        <w:rPr>
          <w:rFonts w:ascii="Arial" w:hAnsi="Arial" w:cs="Arial"/>
          <w:sz w:val="16"/>
          <w:szCs w:val="16"/>
        </w:rPr>
      </w:pPr>
      <w:r w:rsidRPr="00CF5086">
        <w:rPr>
          <w:rFonts w:ascii="Arial" w:hAnsi="Arial" w:cs="Arial"/>
          <w:i/>
          <w:sz w:val="20"/>
        </w:rPr>
        <w:lastRenderedPageBreak/>
        <w:t xml:space="preserve">Załącznik nr </w:t>
      </w:r>
      <w:r w:rsidR="006076A1">
        <w:rPr>
          <w:rFonts w:ascii="Arial" w:hAnsi="Arial" w:cs="Arial"/>
          <w:i/>
          <w:sz w:val="20"/>
        </w:rPr>
        <w:t>6</w:t>
      </w:r>
      <w:r w:rsidRPr="00CF5086">
        <w:rPr>
          <w:rFonts w:ascii="Arial" w:hAnsi="Arial" w:cs="Arial"/>
          <w:i/>
          <w:sz w:val="20"/>
        </w:rPr>
        <w:t xml:space="preserve"> do SWZ </w:t>
      </w:r>
    </w:p>
    <w:p w14:paraId="1A5EF113" w14:textId="77777777" w:rsidR="0017197C" w:rsidRPr="00E451A1" w:rsidRDefault="0017197C" w:rsidP="0017197C">
      <w:pPr>
        <w:tabs>
          <w:tab w:val="left" w:pos="990"/>
        </w:tabs>
        <w:spacing w:line="276" w:lineRule="auto"/>
        <w:jc w:val="right"/>
        <w:rPr>
          <w:rFonts w:ascii="Arial" w:hAnsi="Arial" w:cs="Arial"/>
          <w:color w:val="FF0000"/>
          <w:sz w:val="16"/>
          <w:szCs w:val="16"/>
        </w:rPr>
      </w:pPr>
      <w:r w:rsidRPr="00E451A1">
        <w:rPr>
          <w:rFonts w:ascii="Arial" w:hAnsi="Arial" w:cs="Arial"/>
          <w:color w:val="FF0000"/>
          <w:sz w:val="16"/>
          <w:szCs w:val="16"/>
        </w:rPr>
        <w:t>(składany wraz z ofertą – jeżeli dotyczy)</w:t>
      </w:r>
    </w:p>
    <w:p w14:paraId="303A0B5D" w14:textId="77777777" w:rsidR="0017197C" w:rsidRPr="00CF5086" w:rsidRDefault="0017197C" w:rsidP="0017197C">
      <w:pPr>
        <w:autoSpaceDE w:val="0"/>
        <w:spacing w:line="276" w:lineRule="auto"/>
        <w:jc w:val="both"/>
        <w:rPr>
          <w:rFonts w:ascii="Arial" w:hAnsi="Arial" w:cs="Arial"/>
          <w:i/>
          <w:sz w:val="20"/>
        </w:rPr>
      </w:pPr>
    </w:p>
    <w:p w14:paraId="3DD2CA46" w14:textId="77777777" w:rsidR="0017197C" w:rsidRPr="005C67C8" w:rsidRDefault="0017197C" w:rsidP="0017197C">
      <w:p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C67C8">
        <w:rPr>
          <w:rFonts w:ascii="Arial" w:hAnsi="Arial" w:cs="Arial"/>
          <w:iCs/>
          <w:sz w:val="22"/>
          <w:szCs w:val="22"/>
        </w:rPr>
        <w:t>……………………………………</w:t>
      </w:r>
    </w:p>
    <w:p w14:paraId="5AA6B0F3" w14:textId="25532114" w:rsidR="0017197C" w:rsidRPr="00CF5086" w:rsidRDefault="0017197C" w:rsidP="0017197C">
      <w:pPr>
        <w:autoSpaceDE w:val="0"/>
        <w:spacing w:line="276" w:lineRule="auto"/>
        <w:jc w:val="both"/>
        <w:rPr>
          <w:rFonts w:ascii="Arial" w:hAnsi="Arial" w:cs="Arial"/>
          <w:sz w:val="16"/>
          <w:szCs w:val="24"/>
        </w:rPr>
      </w:pPr>
      <w:r>
        <w:rPr>
          <w:rFonts w:ascii="Arial" w:hAnsi="Arial" w:cs="Arial"/>
          <w:sz w:val="16"/>
          <w:szCs w:val="16"/>
        </w:rPr>
        <w:t xml:space="preserve">     </w:t>
      </w:r>
      <w:r w:rsidR="006B6FB9">
        <w:rPr>
          <w:rFonts w:ascii="Arial" w:hAnsi="Arial" w:cs="Arial"/>
          <w:sz w:val="16"/>
          <w:szCs w:val="16"/>
        </w:rPr>
        <w:t xml:space="preserve">      </w:t>
      </w:r>
      <w:r w:rsidRPr="00CF5086">
        <w:rPr>
          <w:rFonts w:ascii="Arial" w:hAnsi="Arial" w:cs="Arial"/>
          <w:sz w:val="16"/>
          <w:szCs w:val="16"/>
        </w:rPr>
        <w:t>nazwa i adres Wykonawcy</w:t>
      </w:r>
    </w:p>
    <w:p w14:paraId="2C97B562" w14:textId="77777777" w:rsidR="008D7E4C" w:rsidRDefault="008D7E4C" w:rsidP="006B6FB9">
      <w:pPr>
        <w:tabs>
          <w:tab w:val="left" w:pos="990"/>
        </w:tabs>
        <w:spacing w:line="276" w:lineRule="auto"/>
        <w:rPr>
          <w:rFonts w:ascii="Arial" w:hAnsi="Arial" w:cs="Arial"/>
          <w:i/>
          <w:sz w:val="20"/>
        </w:rPr>
      </w:pPr>
    </w:p>
    <w:p w14:paraId="694B4618" w14:textId="77777777" w:rsidR="006B6FB9" w:rsidRPr="00CF5086" w:rsidRDefault="006B6FB9" w:rsidP="006B6FB9">
      <w:pPr>
        <w:spacing w:line="276" w:lineRule="auto"/>
        <w:jc w:val="both"/>
        <w:rPr>
          <w:rFonts w:ascii="Arial" w:hAnsi="Arial" w:cs="Arial"/>
          <w:sz w:val="16"/>
          <w:szCs w:val="24"/>
        </w:rPr>
      </w:pPr>
    </w:p>
    <w:p w14:paraId="07CCF28B" w14:textId="77777777" w:rsidR="006B6FB9" w:rsidRPr="005F4353" w:rsidRDefault="006B6FB9" w:rsidP="006B6FB9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5F4353">
        <w:rPr>
          <w:rFonts w:ascii="Arial" w:hAnsi="Arial" w:cs="Arial"/>
          <w:b/>
          <w:bCs/>
          <w:sz w:val="22"/>
          <w:szCs w:val="22"/>
        </w:rPr>
        <w:t xml:space="preserve">OŚWIADCZENIE </w:t>
      </w:r>
    </w:p>
    <w:p w14:paraId="2A54D8B3" w14:textId="4BC8D821" w:rsidR="006B6FB9" w:rsidRDefault="00511F24" w:rsidP="006B6FB9">
      <w:pPr>
        <w:spacing w:line="276" w:lineRule="auto"/>
        <w:jc w:val="center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Wykonawców wspólnie ubiegających się o udzielenie zamówienia publicznego, </w:t>
      </w:r>
      <w:r w:rsidR="006B6FB9" w:rsidRPr="005C67C8">
        <w:rPr>
          <w:rFonts w:ascii="Arial" w:hAnsi="Arial" w:cs="Arial"/>
          <w:sz w:val="22"/>
          <w:szCs w:val="22"/>
        </w:rPr>
        <w:t>składane na podstawie art. 1</w:t>
      </w:r>
      <w:r>
        <w:rPr>
          <w:rFonts w:ascii="Arial" w:hAnsi="Arial" w:cs="Arial"/>
          <w:sz w:val="22"/>
          <w:szCs w:val="22"/>
        </w:rPr>
        <w:t>17</w:t>
      </w:r>
      <w:r w:rsidR="006B6FB9" w:rsidRPr="005C67C8">
        <w:rPr>
          <w:rFonts w:ascii="Arial" w:hAnsi="Arial" w:cs="Arial"/>
          <w:sz w:val="22"/>
          <w:szCs w:val="22"/>
        </w:rPr>
        <w:t xml:space="preserve"> ust. </w:t>
      </w:r>
      <w:r>
        <w:rPr>
          <w:rFonts w:ascii="Arial" w:hAnsi="Arial" w:cs="Arial"/>
          <w:sz w:val="22"/>
          <w:szCs w:val="22"/>
        </w:rPr>
        <w:t>4</w:t>
      </w:r>
      <w:r w:rsidR="006B6FB9" w:rsidRPr="005C67C8">
        <w:rPr>
          <w:rFonts w:ascii="Arial" w:hAnsi="Arial" w:cs="Arial"/>
          <w:sz w:val="22"/>
          <w:szCs w:val="22"/>
        </w:rPr>
        <w:t xml:space="preserve"> ustawy z dnia 11 września 2019</w:t>
      </w:r>
      <w:r w:rsidR="000F2935">
        <w:rPr>
          <w:rFonts w:ascii="Arial" w:hAnsi="Arial" w:cs="Arial"/>
          <w:sz w:val="22"/>
          <w:szCs w:val="22"/>
        </w:rPr>
        <w:t xml:space="preserve"> </w:t>
      </w:r>
      <w:r w:rsidR="006B6FB9" w:rsidRPr="005C67C8">
        <w:rPr>
          <w:rFonts w:ascii="Arial" w:hAnsi="Arial" w:cs="Arial"/>
          <w:sz w:val="22"/>
          <w:szCs w:val="22"/>
        </w:rPr>
        <w:t>r. - Prawo zamówień publicznych (</w:t>
      </w:r>
      <w:r w:rsidR="006B6FB9">
        <w:rPr>
          <w:rFonts w:ascii="Arial" w:hAnsi="Arial" w:cs="Arial"/>
          <w:sz w:val="22"/>
          <w:szCs w:val="22"/>
        </w:rPr>
        <w:t xml:space="preserve">t.j. </w:t>
      </w:r>
      <w:r w:rsidR="006B6FB9" w:rsidRPr="002711BE">
        <w:rPr>
          <w:rFonts w:ascii="Arial" w:hAnsi="Arial" w:cs="Arial"/>
          <w:sz w:val="22"/>
          <w:szCs w:val="22"/>
        </w:rPr>
        <w:t xml:space="preserve">Dz. U. z </w:t>
      </w:r>
      <w:r w:rsidR="006B6FB9" w:rsidRPr="002711BE">
        <w:rPr>
          <w:rFonts w:ascii="Arial" w:hAnsi="Arial" w:cs="Arial"/>
          <w:iCs/>
          <w:sz w:val="22"/>
          <w:szCs w:val="22"/>
        </w:rPr>
        <w:t>20</w:t>
      </w:r>
      <w:r w:rsidR="006B6FB9">
        <w:rPr>
          <w:rFonts w:ascii="Arial" w:hAnsi="Arial" w:cs="Arial"/>
          <w:iCs/>
          <w:sz w:val="22"/>
          <w:szCs w:val="22"/>
        </w:rPr>
        <w:t>2</w:t>
      </w:r>
      <w:r w:rsidR="0080146B">
        <w:rPr>
          <w:rFonts w:ascii="Arial" w:hAnsi="Arial" w:cs="Arial"/>
          <w:iCs/>
          <w:sz w:val="22"/>
          <w:szCs w:val="22"/>
        </w:rPr>
        <w:t>4</w:t>
      </w:r>
      <w:r w:rsidR="000F2935">
        <w:rPr>
          <w:rFonts w:ascii="Arial" w:hAnsi="Arial" w:cs="Arial"/>
          <w:iCs/>
          <w:sz w:val="22"/>
          <w:szCs w:val="22"/>
        </w:rPr>
        <w:t xml:space="preserve"> </w:t>
      </w:r>
      <w:r w:rsidR="006B6FB9" w:rsidRPr="002711BE">
        <w:rPr>
          <w:rFonts w:ascii="Arial" w:hAnsi="Arial" w:cs="Arial"/>
          <w:iCs/>
          <w:sz w:val="22"/>
          <w:szCs w:val="22"/>
        </w:rPr>
        <w:t xml:space="preserve">r. poz. </w:t>
      </w:r>
      <w:r w:rsidR="0080146B">
        <w:rPr>
          <w:rFonts w:ascii="Arial" w:hAnsi="Arial" w:cs="Arial"/>
          <w:iCs/>
          <w:sz w:val="22"/>
          <w:szCs w:val="22"/>
        </w:rPr>
        <w:t>1320</w:t>
      </w:r>
      <w:r w:rsidR="006076A1">
        <w:rPr>
          <w:rFonts w:ascii="Arial" w:hAnsi="Arial" w:cs="Arial"/>
          <w:iCs/>
          <w:sz w:val="22"/>
          <w:szCs w:val="22"/>
        </w:rPr>
        <w:t xml:space="preserve"> ze zm.</w:t>
      </w:r>
      <w:r w:rsidR="006B6FB9">
        <w:rPr>
          <w:rFonts w:ascii="Arial" w:hAnsi="Arial" w:cs="Arial"/>
          <w:iCs/>
          <w:sz w:val="22"/>
          <w:szCs w:val="22"/>
        </w:rPr>
        <w:t>)</w:t>
      </w:r>
    </w:p>
    <w:p w14:paraId="457C1C79" w14:textId="77777777" w:rsidR="00511F24" w:rsidRDefault="00511F24" w:rsidP="00511F24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B7ACA18" w14:textId="628242E6" w:rsidR="00511F24" w:rsidRPr="00511F24" w:rsidRDefault="00511F24" w:rsidP="000F2935">
      <w:pPr>
        <w:tabs>
          <w:tab w:val="left" w:pos="3312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C67C8">
        <w:rPr>
          <w:rFonts w:ascii="Arial" w:hAnsi="Arial" w:cs="Arial"/>
          <w:sz w:val="22"/>
          <w:szCs w:val="22"/>
        </w:rPr>
        <w:t>W związku z ubieganiem się o udzielenie zamówienia</w:t>
      </w:r>
      <w:r>
        <w:rPr>
          <w:rFonts w:ascii="Arial" w:hAnsi="Arial" w:cs="Arial"/>
          <w:sz w:val="22"/>
          <w:szCs w:val="22"/>
        </w:rPr>
        <w:t xml:space="preserve"> </w:t>
      </w:r>
      <w:r w:rsidRPr="005C67C8">
        <w:rPr>
          <w:rFonts w:ascii="Arial" w:hAnsi="Arial" w:cs="Arial"/>
          <w:sz w:val="22"/>
          <w:szCs w:val="22"/>
        </w:rPr>
        <w:t xml:space="preserve">pn.: </w:t>
      </w:r>
      <w:r w:rsidR="006076A1">
        <w:rPr>
          <w:rFonts w:ascii="Arial" w:hAnsi="Arial" w:cs="Arial"/>
          <w:b/>
          <w:bCs/>
          <w:sz w:val="22"/>
          <w:szCs w:val="22"/>
        </w:rPr>
        <w:t>„</w:t>
      </w:r>
      <w:r w:rsidR="000C4F80" w:rsidRPr="00842173">
        <w:rPr>
          <w:rFonts w:ascii="Arial" w:hAnsi="Arial" w:cs="Arial"/>
          <w:b/>
          <w:bCs/>
          <w:sz w:val="22"/>
          <w:szCs w:val="22"/>
        </w:rPr>
        <w:t>Odtworzenie koryta rzeki Ślęza w km 51+397-74+370</w:t>
      </w:r>
      <w:r w:rsidR="006076A1">
        <w:rPr>
          <w:rFonts w:ascii="Arial" w:hAnsi="Arial" w:cs="Arial"/>
          <w:b/>
          <w:bCs/>
          <w:sz w:val="22"/>
          <w:szCs w:val="22"/>
        </w:rPr>
        <w:t>”</w:t>
      </w:r>
      <w:r w:rsidR="006076A1">
        <w:rPr>
          <w:rFonts w:ascii="Arial" w:hAnsi="Arial" w:cs="Arial"/>
          <w:sz w:val="22"/>
          <w:szCs w:val="22"/>
        </w:rPr>
        <w:t xml:space="preserve"> </w:t>
      </w:r>
      <w:r w:rsidRPr="00511F24">
        <w:rPr>
          <w:rFonts w:ascii="Arial" w:hAnsi="Arial" w:cs="Arial"/>
          <w:sz w:val="22"/>
          <w:szCs w:val="22"/>
        </w:rPr>
        <w:t xml:space="preserve">wskazujemy, które </w:t>
      </w:r>
      <w:r w:rsidR="0080146B">
        <w:rPr>
          <w:rFonts w:ascii="Arial" w:hAnsi="Arial" w:cs="Arial"/>
          <w:bCs/>
          <w:color w:val="000000" w:themeColor="text1"/>
          <w:sz w:val="22"/>
          <w:szCs w:val="22"/>
        </w:rPr>
        <w:t>roboty budowlane</w:t>
      </w:r>
      <w:r w:rsidR="00AF118C">
        <w:rPr>
          <w:rFonts w:ascii="Arial" w:hAnsi="Arial" w:cs="Arial"/>
          <w:sz w:val="22"/>
          <w:szCs w:val="22"/>
        </w:rPr>
        <w:t xml:space="preserve"> </w:t>
      </w:r>
      <w:r w:rsidRPr="00511F24">
        <w:rPr>
          <w:rFonts w:ascii="Arial" w:hAnsi="Arial" w:cs="Arial"/>
          <w:sz w:val="22"/>
          <w:szCs w:val="22"/>
        </w:rPr>
        <w:t>zostaną wykonane</w:t>
      </w:r>
      <w:r>
        <w:rPr>
          <w:rFonts w:ascii="Arial" w:hAnsi="Arial" w:cs="Arial"/>
          <w:sz w:val="22"/>
          <w:szCs w:val="22"/>
        </w:rPr>
        <w:t xml:space="preserve"> </w:t>
      </w:r>
      <w:r w:rsidRPr="00511F24">
        <w:rPr>
          <w:rFonts w:ascii="Arial" w:hAnsi="Arial" w:cs="Arial"/>
          <w:sz w:val="22"/>
          <w:szCs w:val="22"/>
        </w:rPr>
        <w:t>przez poszczególnych</w:t>
      </w:r>
      <w:r>
        <w:rPr>
          <w:rFonts w:ascii="Arial" w:hAnsi="Arial" w:cs="Arial"/>
          <w:sz w:val="22"/>
          <w:szCs w:val="22"/>
        </w:rPr>
        <w:t xml:space="preserve"> </w:t>
      </w:r>
      <w:r w:rsidRPr="00511F24">
        <w:rPr>
          <w:rFonts w:ascii="Arial" w:hAnsi="Arial" w:cs="Arial"/>
          <w:sz w:val="22"/>
          <w:szCs w:val="22"/>
        </w:rPr>
        <w:t xml:space="preserve">Wykonawców: </w:t>
      </w:r>
    </w:p>
    <w:p w14:paraId="467EE27D" w14:textId="77777777" w:rsidR="00511F24" w:rsidRPr="00511F24" w:rsidRDefault="00511F24" w:rsidP="00511F24">
      <w:pPr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4197"/>
        <w:gridCol w:w="4194"/>
      </w:tblGrid>
      <w:tr w:rsidR="00511F24" w:rsidRPr="00511F24" w14:paraId="70708068" w14:textId="77777777" w:rsidTr="00511F2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3C26F" w14:textId="77777777" w:rsidR="00511F24" w:rsidRPr="00511F24" w:rsidRDefault="00511F24" w:rsidP="00A94F2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1F24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6DAD0" w14:textId="105F6DE5" w:rsidR="00511F24" w:rsidRPr="00511F24" w:rsidRDefault="00511F24" w:rsidP="00A94F2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1F24">
              <w:rPr>
                <w:rFonts w:ascii="Arial" w:hAnsi="Arial" w:cs="Arial"/>
                <w:sz w:val="22"/>
                <w:szCs w:val="22"/>
              </w:rPr>
              <w:t xml:space="preserve">Zakres </w:t>
            </w:r>
            <w:r w:rsidR="0080146B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robót budowlanych</w:t>
            </w:r>
            <w:r w:rsidR="000C4F80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 / usług</w:t>
            </w:r>
            <w:r w:rsidRPr="00511F24">
              <w:rPr>
                <w:rFonts w:ascii="Arial" w:hAnsi="Arial" w:cs="Arial"/>
                <w:sz w:val="22"/>
                <w:szCs w:val="22"/>
              </w:rPr>
              <w:t xml:space="preserve">, </w:t>
            </w:r>
          </w:p>
          <w:p w14:paraId="1B054A23" w14:textId="77777777" w:rsidR="00511F24" w:rsidRPr="00511F24" w:rsidRDefault="00511F24" w:rsidP="00A94F2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1F24">
              <w:rPr>
                <w:rFonts w:ascii="Arial" w:hAnsi="Arial" w:cs="Arial"/>
                <w:sz w:val="22"/>
                <w:szCs w:val="22"/>
              </w:rPr>
              <w:t>które wykona Wykonawca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9DBC2" w14:textId="77777777" w:rsidR="00511F24" w:rsidRPr="00511F24" w:rsidRDefault="00511F24" w:rsidP="00A94F2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1F24">
              <w:rPr>
                <w:rFonts w:ascii="Arial" w:hAnsi="Arial" w:cs="Arial"/>
                <w:sz w:val="22"/>
                <w:szCs w:val="22"/>
              </w:rPr>
              <w:t>Nazwa i adres Wykonawcy</w:t>
            </w:r>
          </w:p>
        </w:tc>
      </w:tr>
      <w:tr w:rsidR="00511F24" w:rsidRPr="00511F24" w14:paraId="77AC9BB2" w14:textId="77777777" w:rsidTr="00511F2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1B4E" w14:textId="77777777" w:rsidR="00511F24" w:rsidRPr="0080146B" w:rsidRDefault="00511F24" w:rsidP="00A94F2E">
            <w:pPr>
              <w:jc w:val="center"/>
              <w:rPr>
                <w:rFonts w:ascii="Arial" w:hAnsi="Arial" w:cs="Arial"/>
                <w:color w:val="FF0000"/>
                <w:szCs w:val="24"/>
              </w:rPr>
            </w:pP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4D31" w14:textId="77777777" w:rsidR="00511F24" w:rsidRPr="0080146B" w:rsidRDefault="00511F24" w:rsidP="00A94F2E">
            <w:pPr>
              <w:jc w:val="center"/>
              <w:rPr>
                <w:rFonts w:ascii="Arial" w:hAnsi="Arial" w:cs="Arial"/>
                <w:color w:val="FF0000"/>
                <w:szCs w:val="24"/>
              </w:rPr>
            </w:pP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143D" w14:textId="77777777" w:rsidR="00511F24" w:rsidRPr="0080146B" w:rsidRDefault="00511F24" w:rsidP="00A94F2E">
            <w:pPr>
              <w:jc w:val="center"/>
              <w:rPr>
                <w:rFonts w:ascii="Arial" w:hAnsi="Arial" w:cs="Arial"/>
                <w:color w:val="FF0000"/>
                <w:szCs w:val="24"/>
              </w:rPr>
            </w:pPr>
          </w:p>
          <w:p w14:paraId="38C4F9B6" w14:textId="230300D1" w:rsidR="00511F24" w:rsidRPr="0080146B" w:rsidRDefault="00511F24" w:rsidP="00A94F2E">
            <w:pPr>
              <w:jc w:val="center"/>
              <w:rPr>
                <w:rFonts w:ascii="Arial" w:hAnsi="Arial" w:cs="Arial"/>
                <w:color w:val="FF0000"/>
                <w:szCs w:val="24"/>
              </w:rPr>
            </w:pPr>
          </w:p>
        </w:tc>
      </w:tr>
      <w:tr w:rsidR="00511F24" w:rsidRPr="00511F24" w14:paraId="29D434EE" w14:textId="77777777" w:rsidTr="00511F2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010A" w14:textId="77777777" w:rsidR="00511F24" w:rsidRPr="0080146B" w:rsidRDefault="00511F24" w:rsidP="00A94F2E">
            <w:pPr>
              <w:jc w:val="center"/>
              <w:rPr>
                <w:rFonts w:ascii="Arial" w:hAnsi="Arial" w:cs="Arial"/>
                <w:color w:val="FF0000"/>
                <w:szCs w:val="24"/>
              </w:rPr>
            </w:pP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9C65" w14:textId="77777777" w:rsidR="00511F24" w:rsidRPr="0080146B" w:rsidRDefault="00511F24" w:rsidP="00A94F2E">
            <w:pPr>
              <w:jc w:val="center"/>
              <w:rPr>
                <w:rFonts w:ascii="Arial" w:hAnsi="Arial" w:cs="Arial"/>
                <w:color w:val="FF0000"/>
                <w:szCs w:val="24"/>
              </w:rPr>
            </w:pP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BC1A" w14:textId="77777777" w:rsidR="00511F24" w:rsidRPr="0080146B" w:rsidRDefault="00511F24" w:rsidP="00A94F2E">
            <w:pPr>
              <w:jc w:val="center"/>
              <w:rPr>
                <w:rFonts w:ascii="Arial" w:hAnsi="Arial" w:cs="Arial"/>
                <w:color w:val="FF0000"/>
                <w:szCs w:val="24"/>
              </w:rPr>
            </w:pPr>
          </w:p>
          <w:p w14:paraId="6BAEBEA2" w14:textId="396C387C" w:rsidR="00511F24" w:rsidRPr="0080146B" w:rsidRDefault="00511F24" w:rsidP="00A94F2E">
            <w:pPr>
              <w:jc w:val="center"/>
              <w:rPr>
                <w:rFonts w:ascii="Arial" w:hAnsi="Arial" w:cs="Arial"/>
                <w:color w:val="FF0000"/>
                <w:szCs w:val="24"/>
              </w:rPr>
            </w:pPr>
          </w:p>
        </w:tc>
      </w:tr>
    </w:tbl>
    <w:p w14:paraId="4B37EC8D" w14:textId="77777777" w:rsidR="00511F24" w:rsidRPr="005C67C8" w:rsidRDefault="00511F24" w:rsidP="00511F24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9BC9C85" w14:textId="77777777" w:rsidR="008D7E4C" w:rsidRDefault="008D7E4C" w:rsidP="005F4353">
      <w:pPr>
        <w:tabs>
          <w:tab w:val="left" w:pos="990"/>
        </w:tabs>
        <w:spacing w:line="276" w:lineRule="auto"/>
        <w:jc w:val="right"/>
        <w:rPr>
          <w:rFonts w:ascii="Arial" w:hAnsi="Arial" w:cs="Arial"/>
          <w:i/>
          <w:sz w:val="20"/>
        </w:rPr>
      </w:pPr>
    </w:p>
    <w:p w14:paraId="2537018B" w14:textId="77777777" w:rsidR="008D7E4C" w:rsidRDefault="008D7E4C" w:rsidP="005F4353">
      <w:pPr>
        <w:tabs>
          <w:tab w:val="left" w:pos="990"/>
        </w:tabs>
        <w:spacing w:line="276" w:lineRule="auto"/>
        <w:jc w:val="right"/>
        <w:rPr>
          <w:rFonts w:ascii="Arial" w:hAnsi="Arial" w:cs="Arial"/>
          <w:i/>
          <w:sz w:val="20"/>
        </w:rPr>
      </w:pPr>
    </w:p>
    <w:p w14:paraId="702D93FB" w14:textId="77777777" w:rsidR="008D7E4C" w:rsidRDefault="008D7E4C" w:rsidP="004A75AA">
      <w:pPr>
        <w:tabs>
          <w:tab w:val="left" w:pos="990"/>
        </w:tabs>
        <w:spacing w:line="276" w:lineRule="auto"/>
        <w:rPr>
          <w:rFonts w:ascii="Arial" w:hAnsi="Arial" w:cs="Arial"/>
          <w:i/>
          <w:sz w:val="20"/>
        </w:rPr>
      </w:pPr>
    </w:p>
    <w:p w14:paraId="66051CBF" w14:textId="77777777" w:rsidR="008D7E4C" w:rsidRDefault="008D7E4C" w:rsidP="005F4353">
      <w:pPr>
        <w:tabs>
          <w:tab w:val="left" w:pos="990"/>
        </w:tabs>
        <w:spacing w:line="276" w:lineRule="auto"/>
        <w:jc w:val="right"/>
        <w:rPr>
          <w:rFonts w:ascii="Arial" w:hAnsi="Arial" w:cs="Arial"/>
          <w:i/>
          <w:sz w:val="20"/>
        </w:rPr>
      </w:pPr>
    </w:p>
    <w:p w14:paraId="3A4BF3A8" w14:textId="77777777" w:rsidR="00753EC6" w:rsidRDefault="00753EC6" w:rsidP="0083321B">
      <w:pPr>
        <w:suppressAutoHyphens w:val="0"/>
        <w:spacing w:line="276" w:lineRule="auto"/>
        <w:jc w:val="both"/>
        <w:rPr>
          <w:rFonts w:ascii="Arial" w:hAnsi="Arial" w:cs="Arial"/>
          <w:i/>
          <w:sz w:val="16"/>
          <w:szCs w:val="16"/>
        </w:rPr>
      </w:pPr>
    </w:p>
    <w:p w14:paraId="3FE5CCF6" w14:textId="77777777" w:rsidR="00753EC6" w:rsidRDefault="00753EC6" w:rsidP="0083321B">
      <w:pPr>
        <w:suppressAutoHyphens w:val="0"/>
        <w:spacing w:line="276" w:lineRule="auto"/>
        <w:jc w:val="both"/>
        <w:rPr>
          <w:rFonts w:ascii="Arial" w:hAnsi="Arial" w:cs="Arial"/>
          <w:i/>
          <w:sz w:val="16"/>
          <w:szCs w:val="16"/>
        </w:rPr>
      </w:pPr>
    </w:p>
    <w:p w14:paraId="66349475" w14:textId="77777777" w:rsidR="00753EC6" w:rsidRDefault="00753EC6" w:rsidP="0083321B">
      <w:pPr>
        <w:suppressAutoHyphens w:val="0"/>
        <w:spacing w:line="276" w:lineRule="auto"/>
        <w:jc w:val="both"/>
        <w:rPr>
          <w:rFonts w:ascii="Arial" w:hAnsi="Arial" w:cs="Arial"/>
          <w:i/>
          <w:sz w:val="16"/>
          <w:szCs w:val="16"/>
        </w:rPr>
      </w:pPr>
    </w:p>
    <w:p w14:paraId="7521C54B" w14:textId="77777777" w:rsidR="00753EC6" w:rsidRDefault="00753EC6" w:rsidP="0083321B">
      <w:pPr>
        <w:suppressAutoHyphens w:val="0"/>
        <w:spacing w:line="276" w:lineRule="auto"/>
        <w:jc w:val="both"/>
        <w:rPr>
          <w:rFonts w:ascii="Arial" w:hAnsi="Arial" w:cs="Arial"/>
          <w:i/>
          <w:sz w:val="16"/>
          <w:szCs w:val="16"/>
        </w:rPr>
      </w:pPr>
    </w:p>
    <w:p w14:paraId="1E2366E2" w14:textId="77777777" w:rsidR="00753EC6" w:rsidRDefault="00753EC6" w:rsidP="0083321B">
      <w:pPr>
        <w:suppressAutoHyphens w:val="0"/>
        <w:spacing w:line="276" w:lineRule="auto"/>
        <w:jc w:val="both"/>
        <w:rPr>
          <w:rFonts w:ascii="Arial" w:hAnsi="Arial" w:cs="Arial"/>
          <w:i/>
          <w:sz w:val="16"/>
          <w:szCs w:val="16"/>
        </w:rPr>
      </w:pPr>
    </w:p>
    <w:p w14:paraId="4B3F5BD7" w14:textId="77777777" w:rsidR="00753EC6" w:rsidRDefault="00753EC6" w:rsidP="0083321B">
      <w:pPr>
        <w:suppressAutoHyphens w:val="0"/>
        <w:spacing w:line="276" w:lineRule="auto"/>
        <w:jc w:val="both"/>
        <w:rPr>
          <w:rFonts w:ascii="Arial" w:hAnsi="Arial" w:cs="Arial"/>
          <w:i/>
          <w:sz w:val="16"/>
          <w:szCs w:val="16"/>
        </w:rPr>
      </w:pPr>
    </w:p>
    <w:p w14:paraId="6DF1F3D4" w14:textId="77777777" w:rsidR="00753EC6" w:rsidRDefault="00753EC6" w:rsidP="0083321B">
      <w:pPr>
        <w:suppressAutoHyphens w:val="0"/>
        <w:spacing w:line="276" w:lineRule="auto"/>
        <w:jc w:val="both"/>
        <w:rPr>
          <w:rFonts w:ascii="Arial" w:hAnsi="Arial" w:cs="Arial"/>
          <w:i/>
          <w:sz w:val="16"/>
          <w:szCs w:val="16"/>
        </w:rPr>
      </w:pPr>
    </w:p>
    <w:p w14:paraId="5FADB566" w14:textId="77777777" w:rsidR="00753EC6" w:rsidRDefault="00753EC6" w:rsidP="0083321B">
      <w:pPr>
        <w:suppressAutoHyphens w:val="0"/>
        <w:spacing w:line="276" w:lineRule="auto"/>
        <w:jc w:val="both"/>
        <w:rPr>
          <w:rFonts w:ascii="Arial" w:hAnsi="Arial" w:cs="Arial"/>
          <w:i/>
          <w:sz w:val="16"/>
          <w:szCs w:val="16"/>
        </w:rPr>
      </w:pPr>
    </w:p>
    <w:p w14:paraId="0AB11748" w14:textId="77777777" w:rsidR="00753EC6" w:rsidRDefault="00753EC6" w:rsidP="0083321B">
      <w:pPr>
        <w:suppressAutoHyphens w:val="0"/>
        <w:spacing w:line="276" w:lineRule="auto"/>
        <w:jc w:val="both"/>
        <w:rPr>
          <w:rFonts w:ascii="Arial" w:hAnsi="Arial" w:cs="Arial"/>
          <w:i/>
          <w:sz w:val="16"/>
          <w:szCs w:val="16"/>
        </w:rPr>
      </w:pPr>
    </w:p>
    <w:p w14:paraId="3A55DB21" w14:textId="77777777" w:rsidR="00753EC6" w:rsidRDefault="00753EC6" w:rsidP="0083321B">
      <w:pPr>
        <w:suppressAutoHyphens w:val="0"/>
        <w:spacing w:line="276" w:lineRule="auto"/>
        <w:jc w:val="both"/>
        <w:rPr>
          <w:rFonts w:ascii="Arial" w:hAnsi="Arial" w:cs="Arial"/>
          <w:i/>
          <w:sz w:val="16"/>
          <w:szCs w:val="16"/>
        </w:rPr>
      </w:pPr>
    </w:p>
    <w:p w14:paraId="28B25624" w14:textId="4FD4BBC6" w:rsidR="00753EC6" w:rsidRPr="000A441E" w:rsidRDefault="000A441E" w:rsidP="0083321B">
      <w:pPr>
        <w:suppressAutoHyphens w:val="0"/>
        <w:spacing w:line="276" w:lineRule="auto"/>
        <w:jc w:val="both"/>
        <w:rPr>
          <w:rFonts w:ascii="Arial" w:hAnsi="Arial" w:cs="Arial"/>
          <w:i/>
          <w:iCs/>
          <w:sz w:val="20"/>
        </w:rPr>
      </w:pPr>
      <w:r w:rsidRPr="0083321B">
        <w:rPr>
          <w:rFonts w:ascii="Arial" w:hAnsi="Arial" w:cs="Arial"/>
          <w:i/>
          <w:iCs/>
          <w:sz w:val="20"/>
        </w:rPr>
        <w:t>Data sporządzenia</w:t>
      </w:r>
      <w:r>
        <w:rPr>
          <w:rFonts w:ascii="Arial" w:hAnsi="Arial" w:cs="Arial"/>
          <w:i/>
          <w:iCs/>
          <w:sz w:val="20"/>
        </w:rPr>
        <w:t>:</w:t>
      </w:r>
    </w:p>
    <w:p w14:paraId="68B40CA7" w14:textId="77777777" w:rsidR="00753EC6" w:rsidRDefault="00753EC6" w:rsidP="0083321B">
      <w:pPr>
        <w:suppressAutoHyphens w:val="0"/>
        <w:spacing w:line="276" w:lineRule="auto"/>
        <w:jc w:val="both"/>
        <w:rPr>
          <w:rFonts w:ascii="Arial" w:hAnsi="Arial" w:cs="Arial"/>
          <w:i/>
          <w:sz w:val="16"/>
          <w:szCs w:val="16"/>
        </w:rPr>
      </w:pPr>
    </w:p>
    <w:p w14:paraId="2E648D00" w14:textId="77777777" w:rsidR="00753EC6" w:rsidRDefault="00753EC6" w:rsidP="0083321B">
      <w:pPr>
        <w:suppressAutoHyphens w:val="0"/>
        <w:spacing w:line="276" w:lineRule="auto"/>
        <w:jc w:val="both"/>
        <w:rPr>
          <w:rFonts w:ascii="Arial" w:hAnsi="Arial" w:cs="Arial"/>
          <w:i/>
          <w:sz w:val="16"/>
          <w:szCs w:val="16"/>
        </w:rPr>
      </w:pPr>
    </w:p>
    <w:p w14:paraId="33B4CCCB" w14:textId="77777777" w:rsidR="00753EC6" w:rsidRDefault="00753EC6" w:rsidP="0083321B">
      <w:pPr>
        <w:suppressAutoHyphens w:val="0"/>
        <w:spacing w:line="276" w:lineRule="auto"/>
        <w:jc w:val="both"/>
        <w:rPr>
          <w:rFonts w:ascii="Arial" w:hAnsi="Arial" w:cs="Arial"/>
          <w:i/>
          <w:sz w:val="16"/>
          <w:szCs w:val="16"/>
        </w:rPr>
      </w:pPr>
    </w:p>
    <w:p w14:paraId="2EBD7CC0" w14:textId="77777777" w:rsidR="00753EC6" w:rsidRDefault="00753EC6" w:rsidP="0083321B">
      <w:pPr>
        <w:suppressAutoHyphens w:val="0"/>
        <w:spacing w:line="276" w:lineRule="auto"/>
        <w:jc w:val="both"/>
        <w:rPr>
          <w:rFonts w:ascii="Arial" w:hAnsi="Arial" w:cs="Arial"/>
          <w:i/>
          <w:sz w:val="16"/>
          <w:szCs w:val="16"/>
        </w:rPr>
      </w:pPr>
    </w:p>
    <w:p w14:paraId="405166FF" w14:textId="77777777" w:rsidR="00753EC6" w:rsidRDefault="00753EC6" w:rsidP="0083321B">
      <w:pPr>
        <w:suppressAutoHyphens w:val="0"/>
        <w:spacing w:line="276" w:lineRule="auto"/>
        <w:jc w:val="both"/>
        <w:rPr>
          <w:rFonts w:ascii="Arial" w:hAnsi="Arial" w:cs="Arial"/>
          <w:i/>
          <w:sz w:val="16"/>
          <w:szCs w:val="16"/>
        </w:rPr>
      </w:pPr>
    </w:p>
    <w:p w14:paraId="25C9D30B" w14:textId="77777777" w:rsidR="008B3186" w:rsidRPr="00FA747E" w:rsidRDefault="008B3186" w:rsidP="008B3186">
      <w:pPr>
        <w:spacing w:line="276" w:lineRule="auto"/>
        <w:rPr>
          <w:rFonts w:ascii="Arial" w:hAnsi="Arial" w:cs="Arial"/>
          <w:i/>
          <w:sz w:val="16"/>
          <w:szCs w:val="16"/>
        </w:rPr>
      </w:pPr>
      <w:r w:rsidRPr="00FA747E">
        <w:rPr>
          <w:rFonts w:ascii="Arial" w:hAnsi="Arial" w:cs="Arial"/>
          <w:i/>
          <w:sz w:val="16"/>
          <w:szCs w:val="16"/>
        </w:rPr>
        <w:t>Dokument musi być podpisany kwalifikowanym pod</w:t>
      </w:r>
      <w:r w:rsidRPr="00D35A56">
        <w:rPr>
          <w:rFonts w:ascii="Arial" w:hAnsi="Arial" w:cs="Arial"/>
          <w:i/>
          <w:sz w:val="16"/>
          <w:szCs w:val="16"/>
        </w:rPr>
        <w:t xml:space="preserve">pisem elektronicznym, podpisem zaufanym lub podpisem osobistym </w:t>
      </w:r>
      <w:r w:rsidRPr="00FA747E">
        <w:rPr>
          <w:rFonts w:ascii="Arial" w:hAnsi="Arial" w:cs="Arial"/>
          <w:i/>
          <w:sz w:val="16"/>
          <w:szCs w:val="16"/>
        </w:rPr>
        <w:t>przez osobę</w:t>
      </w:r>
      <w:r>
        <w:rPr>
          <w:rFonts w:ascii="Arial" w:hAnsi="Arial" w:cs="Arial"/>
          <w:i/>
          <w:sz w:val="16"/>
          <w:szCs w:val="16"/>
        </w:rPr>
        <w:t xml:space="preserve">/osoby </w:t>
      </w:r>
      <w:r w:rsidRPr="00FA747E">
        <w:rPr>
          <w:rFonts w:ascii="Arial" w:hAnsi="Arial" w:cs="Arial"/>
          <w:i/>
          <w:sz w:val="16"/>
          <w:szCs w:val="16"/>
        </w:rPr>
        <w:t>upoważnioną</w:t>
      </w:r>
      <w:r>
        <w:rPr>
          <w:rFonts w:ascii="Arial" w:hAnsi="Arial" w:cs="Arial"/>
          <w:i/>
          <w:sz w:val="16"/>
          <w:szCs w:val="16"/>
        </w:rPr>
        <w:t>/upoważnione</w:t>
      </w:r>
      <w:r w:rsidRPr="00FA747E">
        <w:rPr>
          <w:rFonts w:ascii="Arial" w:hAnsi="Arial" w:cs="Arial"/>
          <w:i/>
          <w:sz w:val="16"/>
          <w:szCs w:val="16"/>
        </w:rPr>
        <w:t xml:space="preserve"> do reprezentowania Wykonawcy/Wykonawców.</w:t>
      </w:r>
    </w:p>
    <w:p w14:paraId="481F1FF5" w14:textId="0F8D1374" w:rsidR="0083321B" w:rsidRDefault="0083321B" w:rsidP="005F4353">
      <w:pPr>
        <w:tabs>
          <w:tab w:val="left" w:pos="990"/>
        </w:tabs>
        <w:spacing w:line="276" w:lineRule="auto"/>
        <w:jc w:val="right"/>
        <w:rPr>
          <w:rFonts w:ascii="Arial" w:hAnsi="Arial" w:cs="Arial"/>
          <w:i/>
          <w:sz w:val="20"/>
        </w:rPr>
      </w:pPr>
    </w:p>
    <w:p w14:paraId="322FF0C7" w14:textId="7D750B33" w:rsidR="004A7E60" w:rsidRDefault="004A7E60" w:rsidP="005F4353">
      <w:pPr>
        <w:tabs>
          <w:tab w:val="left" w:pos="990"/>
        </w:tabs>
        <w:spacing w:line="276" w:lineRule="auto"/>
        <w:jc w:val="right"/>
        <w:rPr>
          <w:rFonts w:ascii="Arial" w:hAnsi="Arial" w:cs="Arial"/>
          <w:i/>
          <w:sz w:val="20"/>
        </w:rPr>
      </w:pPr>
    </w:p>
    <w:p w14:paraId="1FD73C56" w14:textId="77777777" w:rsidR="00955D38" w:rsidRDefault="00955D38" w:rsidP="005F4353">
      <w:pPr>
        <w:tabs>
          <w:tab w:val="left" w:pos="990"/>
        </w:tabs>
        <w:spacing w:line="276" w:lineRule="auto"/>
        <w:jc w:val="right"/>
        <w:rPr>
          <w:rFonts w:ascii="Arial" w:hAnsi="Arial" w:cs="Arial"/>
          <w:i/>
          <w:sz w:val="20"/>
        </w:rPr>
      </w:pPr>
    </w:p>
    <w:p w14:paraId="6D761DC8" w14:textId="77777777" w:rsidR="006076A1" w:rsidRDefault="006076A1" w:rsidP="005F4353">
      <w:pPr>
        <w:tabs>
          <w:tab w:val="left" w:pos="990"/>
        </w:tabs>
        <w:spacing w:line="276" w:lineRule="auto"/>
        <w:jc w:val="right"/>
        <w:rPr>
          <w:rFonts w:ascii="Arial" w:hAnsi="Arial" w:cs="Arial"/>
          <w:i/>
          <w:sz w:val="20"/>
        </w:rPr>
      </w:pPr>
    </w:p>
    <w:p w14:paraId="1FCBA89C" w14:textId="77777777" w:rsidR="006076A1" w:rsidRDefault="006076A1" w:rsidP="005F4353">
      <w:pPr>
        <w:tabs>
          <w:tab w:val="left" w:pos="990"/>
        </w:tabs>
        <w:spacing w:line="276" w:lineRule="auto"/>
        <w:jc w:val="right"/>
        <w:rPr>
          <w:rFonts w:ascii="Arial" w:hAnsi="Arial" w:cs="Arial"/>
          <w:i/>
          <w:sz w:val="20"/>
        </w:rPr>
      </w:pPr>
    </w:p>
    <w:p w14:paraId="7D763F91" w14:textId="77777777" w:rsidR="006076A1" w:rsidRDefault="006076A1" w:rsidP="005F4353">
      <w:pPr>
        <w:tabs>
          <w:tab w:val="left" w:pos="990"/>
        </w:tabs>
        <w:spacing w:line="276" w:lineRule="auto"/>
        <w:jc w:val="right"/>
        <w:rPr>
          <w:rFonts w:ascii="Arial" w:hAnsi="Arial" w:cs="Arial"/>
          <w:i/>
          <w:sz w:val="20"/>
        </w:rPr>
      </w:pPr>
    </w:p>
    <w:p w14:paraId="6C780148" w14:textId="77777777" w:rsidR="006076A1" w:rsidRDefault="006076A1" w:rsidP="005F4353">
      <w:pPr>
        <w:tabs>
          <w:tab w:val="left" w:pos="990"/>
        </w:tabs>
        <w:spacing w:line="276" w:lineRule="auto"/>
        <w:jc w:val="right"/>
        <w:rPr>
          <w:rFonts w:ascii="Arial" w:hAnsi="Arial" w:cs="Arial"/>
          <w:i/>
          <w:sz w:val="20"/>
        </w:rPr>
      </w:pPr>
    </w:p>
    <w:p w14:paraId="78E811D3" w14:textId="77777777" w:rsidR="006076A1" w:rsidRDefault="006076A1" w:rsidP="005F4353">
      <w:pPr>
        <w:tabs>
          <w:tab w:val="left" w:pos="990"/>
        </w:tabs>
        <w:spacing w:line="276" w:lineRule="auto"/>
        <w:jc w:val="right"/>
        <w:rPr>
          <w:rFonts w:ascii="Arial" w:hAnsi="Arial" w:cs="Arial"/>
          <w:i/>
          <w:sz w:val="20"/>
        </w:rPr>
      </w:pPr>
    </w:p>
    <w:p w14:paraId="09072000" w14:textId="77777777" w:rsidR="006076A1" w:rsidRDefault="006076A1" w:rsidP="005F4353">
      <w:pPr>
        <w:tabs>
          <w:tab w:val="left" w:pos="990"/>
        </w:tabs>
        <w:spacing w:line="276" w:lineRule="auto"/>
        <w:jc w:val="right"/>
        <w:rPr>
          <w:rFonts w:ascii="Arial" w:hAnsi="Arial" w:cs="Arial"/>
          <w:i/>
          <w:sz w:val="20"/>
        </w:rPr>
      </w:pPr>
    </w:p>
    <w:p w14:paraId="0A414419" w14:textId="77777777" w:rsidR="006076A1" w:rsidRDefault="006076A1" w:rsidP="005F4353">
      <w:pPr>
        <w:tabs>
          <w:tab w:val="left" w:pos="990"/>
        </w:tabs>
        <w:spacing w:line="276" w:lineRule="auto"/>
        <w:jc w:val="right"/>
        <w:rPr>
          <w:rFonts w:ascii="Arial" w:hAnsi="Arial" w:cs="Arial"/>
          <w:i/>
          <w:sz w:val="20"/>
        </w:rPr>
      </w:pPr>
    </w:p>
    <w:p w14:paraId="1E342208" w14:textId="77777777" w:rsidR="00A07A11" w:rsidRDefault="00A07A11" w:rsidP="005F4353">
      <w:pPr>
        <w:tabs>
          <w:tab w:val="left" w:pos="990"/>
        </w:tabs>
        <w:spacing w:line="276" w:lineRule="auto"/>
        <w:jc w:val="right"/>
        <w:rPr>
          <w:rFonts w:ascii="Arial" w:hAnsi="Arial" w:cs="Arial"/>
          <w:i/>
          <w:sz w:val="20"/>
        </w:rPr>
      </w:pPr>
    </w:p>
    <w:p w14:paraId="4B282AF4" w14:textId="77777777" w:rsidR="003B5359" w:rsidRDefault="003B5359" w:rsidP="000F2935">
      <w:pPr>
        <w:tabs>
          <w:tab w:val="left" w:pos="990"/>
        </w:tabs>
        <w:spacing w:line="276" w:lineRule="auto"/>
        <w:rPr>
          <w:rFonts w:ascii="Arial" w:hAnsi="Arial" w:cs="Arial"/>
          <w:i/>
          <w:sz w:val="20"/>
        </w:rPr>
      </w:pPr>
    </w:p>
    <w:p w14:paraId="0F83C51D" w14:textId="5B56267B" w:rsidR="005F4353" w:rsidRPr="005F1486" w:rsidRDefault="005F4353" w:rsidP="005F4353">
      <w:pPr>
        <w:tabs>
          <w:tab w:val="left" w:pos="990"/>
        </w:tabs>
        <w:spacing w:line="276" w:lineRule="auto"/>
        <w:jc w:val="right"/>
        <w:rPr>
          <w:rFonts w:ascii="Arial" w:hAnsi="Arial" w:cs="Arial"/>
          <w:sz w:val="16"/>
          <w:szCs w:val="16"/>
        </w:rPr>
      </w:pPr>
      <w:r w:rsidRPr="005F1486">
        <w:rPr>
          <w:rFonts w:ascii="Arial" w:hAnsi="Arial" w:cs="Arial"/>
          <w:i/>
          <w:sz w:val="20"/>
        </w:rPr>
        <w:lastRenderedPageBreak/>
        <w:t xml:space="preserve">Załącznik nr </w:t>
      </w:r>
      <w:r w:rsidR="00F855BE">
        <w:rPr>
          <w:rFonts w:ascii="Arial" w:hAnsi="Arial" w:cs="Arial"/>
          <w:i/>
          <w:sz w:val="20"/>
        </w:rPr>
        <w:t>7</w:t>
      </w:r>
      <w:r w:rsidRPr="005F1486">
        <w:rPr>
          <w:rFonts w:ascii="Arial" w:hAnsi="Arial" w:cs="Arial"/>
          <w:i/>
          <w:sz w:val="20"/>
        </w:rPr>
        <w:t xml:space="preserve"> do SWZ</w:t>
      </w:r>
    </w:p>
    <w:p w14:paraId="4D2DB24A" w14:textId="77777777" w:rsidR="005F4353" w:rsidRPr="00E451A1" w:rsidRDefault="005F4353" w:rsidP="005F4353">
      <w:pPr>
        <w:tabs>
          <w:tab w:val="left" w:pos="990"/>
        </w:tabs>
        <w:spacing w:line="276" w:lineRule="auto"/>
        <w:jc w:val="right"/>
        <w:rPr>
          <w:rFonts w:ascii="Arial" w:hAnsi="Arial" w:cs="Arial"/>
          <w:color w:val="FF0000"/>
          <w:sz w:val="16"/>
          <w:szCs w:val="16"/>
        </w:rPr>
      </w:pPr>
      <w:r w:rsidRPr="00E451A1">
        <w:rPr>
          <w:rFonts w:ascii="Arial" w:hAnsi="Arial" w:cs="Arial"/>
          <w:color w:val="FF0000"/>
          <w:sz w:val="16"/>
          <w:szCs w:val="16"/>
        </w:rPr>
        <w:t>(składany na wezwanie Zamawiającego)</w:t>
      </w:r>
    </w:p>
    <w:p w14:paraId="4FC48C86" w14:textId="77777777" w:rsidR="005F4353" w:rsidRPr="00CF5086" w:rsidRDefault="005F4353" w:rsidP="005F4353">
      <w:pPr>
        <w:autoSpaceDE w:val="0"/>
        <w:spacing w:line="276" w:lineRule="auto"/>
        <w:jc w:val="both"/>
        <w:rPr>
          <w:rFonts w:ascii="Arial" w:hAnsi="Arial" w:cs="Arial"/>
          <w:i/>
          <w:sz w:val="20"/>
        </w:rPr>
      </w:pPr>
    </w:p>
    <w:p w14:paraId="424FCE1E" w14:textId="77777777" w:rsidR="005F4353" w:rsidRPr="005C67C8" w:rsidRDefault="005F4353" w:rsidP="005F4353">
      <w:p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C67C8">
        <w:rPr>
          <w:rFonts w:ascii="Arial" w:hAnsi="Arial" w:cs="Arial"/>
          <w:iCs/>
          <w:sz w:val="22"/>
          <w:szCs w:val="22"/>
        </w:rPr>
        <w:t>……………………………………</w:t>
      </w:r>
    </w:p>
    <w:p w14:paraId="0AA31BC9" w14:textId="2B8773E2" w:rsidR="005F4353" w:rsidRPr="00CF5086" w:rsidRDefault="00511F24" w:rsidP="00511F24">
      <w:pPr>
        <w:autoSpaceDE w:val="0"/>
        <w:spacing w:line="276" w:lineRule="auto"/>
        <w:jc w:val="both"/>
        <w:rPr>
          <w:rFonts w:ascii="Arial" w:hAnsi="Arial" w:cs="Arial"/>
          <w:sz w:val="16"/>
          <w:szCs w:val="24"/>
        </w:rPr>
      </w:pPr>
      <w:r>
        <w:rPr>
          <w:rFonts w:ascii="Arial" w:hAnsi="Arial" w:cs="Arial"/>
          <w:sz w:val="16"/>
          <w:szCs w:val="16"/>
        </w:rPr>
        <w:t xml:space="preserve">     </w:t>
      </w:r>
      <w:r w:rsidR="005F4353" w:rsidRPr="00CF5086">
        <w:rPr>
          <w:rFonts w:ascii="Arial" w:hAnsi="Arial" w:cs="Arial"/>
          <w:sz w:val="16"/>
          <w:szCs w:val="16"/>
        </w:rPr>
        <w:t>nazwa i adres Wykonawcy</w:t>
      </w:r>
      <w:r>
        <w:rPr>
          <w:rFonts w:ascii="Arial" w:hAnsi="Arial" w:cs="Arial"/>
          <w:sz w:val="16"/>
          <w:szCs w:val="16"/>
        </w:rPr>
        <w:t>/Podmiotu</w:t>
      </w:r>
    </w:p>
    <w:p w14:paraId="2E6D9B0E" w14:textId="77F4E54F" w:rsidR="005F4353" w:rsidRDefault="005F4353" w:rsidP="005F4353">
      <w:pPr>
        <w:spacing w:line="276" w:lineRule="auto"/>
        <w:jc w:val="both"/>
        <w:rPr>
          <w:rFonts w:ascii="Arial" w:hAnsi="Arial" w:cs="Arial"/>
          <w:sz w:val="16"/>
          <w:szCs w:val="24"/>
        </w:rPr>
      </w:pPr>
    </w:p>
    <w:p w14:paraId="090DFB04" w14:textId="77777777" w:rsidR="00A17827" w:rsidRPr="00CF5086" w:rsidRDefault="00A17827" w:rsidP="005F4353">
      <w:pPr>
        <w:spacing w:line="276" w:lineRule="auto"/>
        <w:jc w:val="both"/>
        <w:rPr>
          <w:rFonts w:ascii="Arial" w:hAnsi="Arial" w:cs="Arial"/>
          <w:sz w:val="16"/>
          <w:szCs w:val="24"/>
        </w:rPr>
      </w:pPr>
    </w:p>
    <w:p w14:paraId="3DE221EE" w14:textId="77777777" w:rsidR="005F4353" w:rsidRPr="005F4353" w:rsidRDefault="005F4353" w:rsidP="005F4353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5F4353">
        <w:rPr>
          <w:rFonts w:ascii="Arial" w:hAnsi="Arial" w:cs="Arial"/>
          <w:b/>
          <w:bCs/>
          <w:sz w:val="22"/>
          <w:szCs w:val="22"/>
        </w:rPr>
        <w:t xml:space="preserve">OŚWIADCZENIE </w:t>
      </w:r>
    </w:p>
    <w:p w14:paraId="0F0C0001" w14:textId="77777777" w:rsidR="000A441E" w:rsidRPr="003B5D35" w:rsidRDefault="000A441E" w:rsidP="000A441E">
      <w:pPr>
        <w:jc w:val="center"/>
        <w:rPr>
          <w:rFonts w:ascii="Arial" w:hAnsi="Arial" w:cs="Arial"/>
          <w:sz w:val="22"/>
          <w:szCs w:val="22"/>
        </w:rPr>
      </w:pPr>
      <w:r w:rsidRPr="003B5D35">
        <w:rPr>
          <w:rFonts w:ascii="Arial" w:hAnsi="Arial" w:cs="Arial"/>
          <w:sz w:val="22"/>
          <w:szCs w:val="22"/>
        </w:rPr>
        <w:t>wykonawcy * / wykonawcy ubiegającego się o zamówienie wspólnie z innymi wykonawcami * / podmiotu udostępniającego zasoby *</w:t>
      </w:r>
    </w:p>
    <w:p w14:paraId="5886A9A4" w14:textId="77777777" w:rsidR="005F4353" w:rsidRDefault="005F4353" w:rsidP="005F4353">
      <w:pPr>
        <w:jc w:val="both"/>
        <w:rPr>
          <w:rFonts w:ascii="Arial" w:hAnsi="Arial" w:cs="Arial"/>
          <w:sz w:val="22"/>
          <w:szCs w:val="22"/>
        </w:rPr>
      </w:pPr>
    </w:p>
    <w:p w14:paraId="4126E6A6" w14:textId="77777777" w:rsidR="005F4353" w:rsidRPr="002711BE" w:rsidRDefault="005F4353" w:rsidP="005F4353">
      <w:pPr>
        <w:jc w:val="both"/>
        <w:rPr>
          <w:rFonts w:ascii="Arial" w:hAnsi="Arial" w:cs="Arial"/>
          <w:sz w:val="22"/>
          <w:szCs w:val="22"/>
        </w:rPr>
      </w:pPr>
    </w:p>
    <w:p w14:paraId="1E7DE4BB" w14:textId="1AB95272" w:rsidR="005F4353" w:rsidRPr="006076A1" w:rsidRDefault="005F4353" w:rsidP="005C67C8">
      <w:pPr>
        <w:tabs>
          <w:tab w:val="left" w:pos="3312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 potrzeby postępowania o udzielenie zamówienia publicznego</w:t>
      </w:r>
      <w:r w:rsidR="00900125">
        <w:rPr>
          <w:rFonts w:ascii="Arial" w:hAnsi="Arial" w:cs="Arial"/>
          <w:sz w:val="22"/>
          <w:szCs w:val="22"/>
        </w:rPr>
        <w:t xml:space="preserve"> </w:t>
      </w:r>
      <w:r w:rsidRPr="002711BE">
        <w:rPr>
          <w:rFonts w:ascii="Arial" w:hAnsi="Arial" w:cs="Arial"/>
          <w:sz w:val="22"/>
          <w:szCs w:val="22"/>
        </w:rPr>
        <w:t xml:space="preserve">pn.: </w:t>
      </w:r>
      <w:r w:rsidR="006076A1">
        <w:rPr>
          <w:rFonts w:ascii="Arial" w:hAnsi="Arial" w:cs="Arial"/>
          <w:b/>
          <w:bCs/>
          <w:sz w:val="22"/>
          <w:szCs w:val="22"/>
        </w:rPr>
        <w:t>„</w:t>
      </w:r>
      <w:r w:rsidR="000C4F80" w:rsidRPr="00842173">
        <w:rPr>
          <w:rFonts w:ascii="Arial" w:hAnsi="Arial" w:cs="Arial"/>
          <w:b/>
          <w:bCs/>
          <w:sz w:val="22"/>
          <w:szCs w:val="22"/>
        </w:rPr>
        <w:t>Odtworzenie koryta rzeki Ślęza w km 51+397-74+370</w:t>
      </w:r>
      <w:r w:rsidR="006076A1">
        <w:rPr>
          <w:rFonts w:ascii="Arial" w:hAnsi="Arial" w:cs="Arial"/>
          <w:b/>
          <w:bCs/>
          <w:sz w:val="22"/>
          <w:szCs w:val="22"/>
        </w:rPr>
        <w:t>”</w:t>
      </w:r>
      <w:r w:rsidR="006076A1">
        <w:rPr>
          <w:rFonts w:ascii="Arial" w:hAnsi="Arial" w:cs="Arial"/>
          <w:sz w:val="22"/>
          <w:szCs w:val="22"/>
        </w:rPr>
        <w:t xml:space="preserve"> </w:t>
      </w:r>
      <w:r w:rsidRPr="005C67C8">
        <w:rPr>
          <w:rFonts w:ascii="Arial" w:hAnsi="Arial" w:cs="Arial"/>
          <w:sz w:val="22"/>
          <w:szCs w:val="22"/>
        </w:rPr>
        <w:t>oświadczam, że</w:t>
      </w:r>
      <w:r w:rsidR="005C67C8">
        <w:rPr>
          <w:rFonts w:ascii="Arial" w:hAnsi="Arial" w:cs="Arial"/>
          <w:sz w:val="22"/>
          <w:szCs w:val="22"/>
        </w:rPr>
        <w:t xml:space="preserve"> </w:t>
      </w:r>
      <w:r w:rsidRPr="005C67C8">
        <w:rPr>
          <w:rFonts w:ascii="Arial" w:hAnsi="Arial" w:cs="Arial"/>
          <w:bCs/>
          <w:sz w:val="22"/>
          <w:szCs w:val="22"/>
        </w:rPr>
        <w:t>informacje zawarte w oświadczeniu, o którym mowa w art. 125 ust. 1 ustawy P</w:t>
      </w:r>
      <w:r w:rsidR="005C67C8">
        <w:rPr>
          <w:rFonts w:ascii="Arial" w:hAnsi="Arial" w:cs="Arial"/>
          <w:bCs/>
          <w:sz w:val="22"/>
          <w:szCs w:val="22"/>
        </w:rPr>
        <w:t>zp</w:t>
      </w:r>
      <w:r w:rsidRPr="005C67C8">
        <w:rPr>
          <w:rFonts w:ascii="Arial" w:hAnsi="Arial" w:cs="Arial"/>
          <w:bCs/>
          <w:sz w:val="22"/>
          <w:szCs w:val="22"/>
        </w:rPr>
        <w:t xml:space="preserve"> w zakresie podstaw wykluczenia z postępowania wskazanych przez</w:t>
      </w:r>
      <w:r w:rsidR="00BA1482">
        <w:rPr>
          <w:rFonts w:ascii="Arial" w:hAnsi="Arial" w:cs="Arial"/>
          <w:bCs/>
          <w:sz w:val="22"/>
          <w:szCs w:val="22"/>
        </w:rPr>
        <w:t xml:space="preserve"> </w:t>
      </w:r>
      <w:r w:rsidRPr="005C67C8">
        <w:rPr>
          <w:rFonts w:ascii="Arial" w:hAnsi="Arial" w:cs="Arial"/>
          <w:bCs/>
          <w:sz w:val="22"/>
          <w:szCs w:val="22"/>
        </w:rPr>
        <w:t xml:space="preserve">zamawiającego, o których </w:t>
      </w:r>
      <w:r w:rsidRPr="006076A1">
        <w:rPr>
          <w:rFonts w:ascii="Arial" w:hAnsi="Arial" w:cs="Arial"/>
          <w:bCs/>
          <w:sz w:val="22"/>
          <w:szCs w:val="22"/>
        </w:rPr>
        <w:t>mowa w:</w:t>
      </w:r>
    </w:p>
    <w:p w14:paraId="7202E4F9" w14:textId="04772456" w:rsidR="00511F24" w:rsidRPr="006076A1" w:rsidRDefault="00511F24" w:rsidP="00511F24">
      <w:pPr>
        <w:pStyle w:val="Akapitzlist"/>
        <w:numPr>
          <w:ilvl w:val="4"/>
          <w:numId w:val="16"/>
        </w:numPr>
        <w:overflowPunct w:val="0"/>
        <w:autoSpaceDE w:val="0"/>
        <w:spacing w:line="276" w:lineRule="auto"/>
        <w:ind w:left="567" w:hanging="283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6076A1">
        <w:rPr>
          <w:rFonts w:ascii="Arial" w:hAnsi="Arial" w:cs="Arial"/>
          <w:bCs/>
          <w:sz w:val="22"/>
          <w:szCs w:val="22"/>
        </w:rPr>
        <w:t>art. 108 ust. 1 ustawy Pzp,</w:t>
      </w:r>
    </w:p>
    <w:p w14:paraId="30B7B1F4" w14:textId="130F347F" w:rsidR="006076A1" w:rsidRPr="006076A1" w:rsidRDefault="006076A1" w:rsidP="006076A1">
      <w:pPr>
        <w:pStyle w:val="Akapitzlist"/>
        <w:numPr>
          <w:ilvl w:val="4"/>
          <w:numId w:val="16"/>
        </w:numPr>
        <w:overflowPunct w:val="0"/>
        <w:autoSpaceDE w:val="0"/>
        <w:spacing w:line="276" w:lineRule="auto"/>
        <w:ind w:left="567" w:hanging="283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6076A1">
        <w:rPr>
          <w:rFonts w:ascii="Arial" w:hAnsi="Arial" w:cs="Arial"/>
          <w:sz w:val="22"/>
          <w:szCs w:val="22"/>
        </w:rPr>
        <w:t>art. 109 ust</w:t>
      </w:r>
      <w:r w:rsidR="00F855BE">
        <w:rPr>
          <w:rFonts w:ascii="Arial" w:hAnsi="Arial" w:cs="Arial"/>
          <w:sz w:val="22"/>
          <w:szCs w:val="22"/>
        </w:rPr>
        <w:t>.</w:t>
      </w:r>
      <w:r w:rsidRPr="006076A1">
        <w:rPr>
          <w:rFonts w:ascii="Arial" w:hAnsi="Arial" w:cs="Arial"/>
          <w:sz w:val="22"/>
          <w:szCs w:val="22"/>
        </w:rPr>
        <w:t xml:space="preserve"> 1 pkt 7-10 ustawy Pzp,</w:t>
      </w:r>
    </w:p>
    <w:p w14:paraId="00E5E7DA" w14:textId="34C02C65" w:rsidR="00EA3842" w:rsidRPr="006076A1" w:rsidRDefault="00EA3842" w:rsidP="006076A1">
      <w:pPr>
        <w:pStyle w:val="Akapitzlist"/>
        <w:numPr>
          <w:ilvl w:val="4"/>
          <w:numId w:val="16"/>
        </w:numPr>
        <w:overflowPunct w:val="0"/>
        <w:autoSpaceDE w:val="0"/>
        <w:spacing w:line="276" w:lineRule="auto"/>
        <w:ind w:left="567" w:hanging="283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6076A1">
        <w:rPr>
          <w:rFonts w:ascii="Arial" w:hAnsi="Arial" w:cs="Arial"/>
          <w:sz w:val="22"/>
          <w:szCs w:val="22"/>
        </w:rPr>
        <w:t xml:space="preserve">art. 7 ust. 1 ustawy z dnia 13 kwietnia 2022 r. o szczególnych rozwiązaniach w zakresie przeciwdziałania wspieraniu agresji na Ukrainę oraz służących ochronie bezpieczeństwa narodowego </w:t>
      </w:r>
    </w:p>
    <w:p w14:paraId="291C4699" w14:textId="77777777" w:rsidR="005F4353" w:rsidRPr="005C67C8" w:rsidRDefault="005F4353" w:rsidP="005C67C8">
      <w:pPr>
        <w:overflowPunct w:val="0"/>
        <w:autoSpaceDE w:val="0"/>
        <w:contextualSpacing/>
        <w:jc w:val="both"/>
        <w:rPr>
          <w:rFonts w:ascii="Arial" w:hAnsi="Arial" w:cs="Arial"/>
          <w:sz w:val="22"/>
          <w:szCs w:val="22"/>
        </w:rPr>
      </w:pPr>
    </w:p>
    <w:p w14:paraId="3CCD2995" w14:textId="77777777" w:rsidR="005F4353" w:rsidRPr="005C67C8" w:rsidRDefault="005F4353" w:rsidP="005F4353">
      <w:pPr>
        <w:autoSpaceDE w:val="0"/>
        <w:autoSpaceDN w:val="0"/>
        <w:adjustRightInd w:val="0"/>
        <w:spacing w:before="23" w:afterLines="23" w:after="55" w:line="276" w:lineRule="auto"/>
        <w:rPr>
          <w:rFonts w:ascii="Arial" w:hAnsi="Arial" w:cs="Arial"/>
          <w:sz w:val="22"/>
          <w:szCs w:val="22"/>
        </w:rPr>
      </w:pPr>
      <w:r w:rsidRPr="005C67C8">
        <w:rPr>
          <w:rFonts w:ascii="Arial" w:hAnsi="Arial" w:cs="Arial"/>
          <w:sz w:val="22"/>
          <w:szCs w:val="22"/>
          <w:u w:val="single"/>
        </w:rPr>
        <w:t>są nadal aktualne.</w:t>
      </w:r>
    </w:p>
    <w:p w14:paraId="44B9125C" w14:textId="77777777" w:rsidR="000F2935" w:rsidRDefault="000F2935" w:rsidP="000F2935">
      <w:pPr>
        <w:suppressAutoHyphens w:val="0"/>
        <w:spacing w:line="276" w:lineRule="auto"/>
        <w:jc w:val="both"/>
        <w:rPr>
          <w:rFonts w:ascii="Arial" w:hAnsi="Arial" w:cs="Arial"/>
          <w:i/>
          <w:sz w:val="18"/>
          <w:szCs w:val="18"/>
        </w:rPr>
      </w:pPr>
    </w:p>
    <w:p w14:paraId="6C3084C9" w14:textId="77777777" w:rsidR="000F2935" w:rsidRDefault="000F2935" w:rsidP="000F2935">
      <w:pPr>
        <w:suppressAutoHyphens w:val="0"/>
        <w:spacing w:line="276" w:lineRule="auto"/>
        <w:jc w:val="both"/>
        <w:rPr>
          <w:rFonts w:ascii="Arial" w:hAnsi="Arial" w:cs="Arial"/>
          <w:i/>
          <w:sz w:val="18"/>
          <w:szCs w:val="18"/>
        </w:rPr>
      </w:pPr>
    </w:p>
    <w:p w14:paraId="206F3D40" w14:textId="77777777" w:rsidR="000F2935" w:rsidRDefault="000F2935" w:rsidP="000F2935">
      <w:pPr>
        <w:suppressAutoHyphens w:val="0"/>
        <w:spacing w:line="276" w:lineRule="auto"/>
        <w:jc w:val="both"/>
        <w:rPr>
          <w:rFonts w:ascii="Arial" w:hAnsi="Arial" w:cs="Arial"/>
          <w:i/>
          <w:sz w:val="18"/>
          <w:szCs w:val="18"/>
        </w:rPr>
      </w:pPr>
    </w:p>
    <w:p w14:paraId="1D671FAD" w14:textId="1C6316D2" w:rsidR="005F4353" w:rsidRPr="000F2935" w:rsidRDefault="005F4353" w:rsidP="000F2935">
      <w:pPr>
        <w:suppressAutoHyphens w:val="0"/>
        <w:spacing w:line="276" w:lineRule="auto"/>
        <w:jc w:val="both"/>
        <w:rPr>
          <w:rFonts w:ascii="Arial" w:hAnsi="Arial" w:cs="Arial"/>
          <w:color w:val="FF0000"/>
          <w:sz w:val="18"/>
          <w:szCs w:val="18"/>
        </w:rPr>
      </w:pPr>
      <w:r w:rsidRPr="000F2935">
        <w:rPr>
          <w:rFonts w:ascii="Arial" w:hAnsi="Arial" w:cs="Arial"/>
          <w:i/>
          <w:sz w:val="18"/>
          <w:szCs w:val="18"/>
        </w:rPr>
        <w:t>* niepotrzebne skreślić lub usunąć</w:t>
      </w:r>
    </w:p>
    <w:p w14:paraId="25EA842E" w14:textId="30DD9E52" w:rsidR="005F4353" w:rsidRDefault="005F4353" w:rsidP="002711BE">
      <w:pPr>
        <w:suppressAutoHyphens w:val="0"/>
        <w:spacing w:line="276" w:lineRule="auto"/>
        <w:ind w:left="720"/>
        <w:jc w:val="both"/>
        <w:rPr>
          <w:rFonts w:ascii="Arial" w:hAnsi="Arial" w:cs="Arial"/>
          <w:color w:val="FF0000"/>
          <w:sz w:val="22"/>
          <w:szCs w:val="22"/>
        </w:rPr>
      </w:pPr>
    </w:p>
    <w:p w14:paraId="79175C8D" w14:textId="69B9B73B" w:rsidR="0002740E" w:rsidRDefault="0002740E" w:rsidP="00CF5086">
      <w:pPr>
        <w:tabs>
          <w:tab w:val="left" w:pos="990"/>
        </w:tabs>
        <w:spacing w:line="276" w:lineRule="auto"/>
        <w:rPr>
          <w:rFonts w:ascii="Arial" w:hAnsi="Arial" w:cs="Arial"/>
          <w:i/>
          <w:sz w:val="20"/>
        </w:rPr>
      </w:pPr>
    </w:p>
    <w:p w14:paraId="60A6D62A" w14:textId="77777777" w:rsidR="000F2935" w:rsidRDefault="000F2935" w:rsidP="0083321B">
      <w:pPr>
        <w:suppressAutoHyphens w:val="0"/>
        <w:spacing w:line="276" w:lineRule="auto"/>
        <w:jc w:val="both"/>
        <w:rPr>
          <w:rFonts w:ascii="Arial" w:hAnsi="Arial" w:cs="Arial"/>
          <w:i/>
          <w:iCs/>
          <w:sz w:val="20"/>
        </w:rPr>
      </w:pPr>
    </w:p>
    <w:p w14:paraId="02E8B236" w14:textId="77777777" w:rsidR="00753EC6" w:rsidRDefault="00753EC6" w:rsidP="0083321B">
      <w:pPr>
        <w:suppressAutoHyphens w:val="0"/>
        <w:spacing w:line="276" w:lineRule="auto"/>
        <w:jc w:val="both"/>
        <w:rPr>
          <w:rFonts w:ascii="Arial" w:hAnsi="Arial" w:cs="Arial"/>
          <w:i/>
          <w:iCs/>
          <w:sz w:val="20"/>
        </w:rPr>
      </w:pPr>
    </w:p>
    <w:p w14:paraId="1B76A40D" w14:textId="77777777" w:rsidR="000A441E" w:rsidRDefault="000A441E" w:rsidP="000A441E">
      <w:pPr>
        <w:suppressAutoHyphens w:val="0"/>
        <w:spacing w:line="276" w:lineRule="auto"/>
        <w:jc w:val="both"/>
        <w:rPr>
          <w:rFonts w:ascii="Arial" w:hAnsi="Arial" w:cs="Arial"/>
          <w:i/>
          <w:iCs/>
          <w:sz w:val="20"/>
        </w:rPr>
      </w:pPr>
    </w:p>
    <w:p w14:paraId="200EBF26" w14:textId="77777777" w:rsidR="000A441E" w:rsidRDefault="000A441E" w:rsidP="000A441E">
      <w:pPr>
        <w:suppressAutoHyphens w:val="0"/>
        <w:spacing w:line="276" w:lineRule="auto"/>
        <w:jc w:val="both"/>
        <w:rPr>
          <w:rFonts w:ascii="Arial" w:hAnsi="Arial" w:cs="Arial"/>
          <w:i/>
          <w:iCs/>
          <w:sz w:val="20"/>
        </w:rPr>
      </w:pPr>
    </w:p>
    <w:p w14:paraId="3E0D24CA" w14:textId="77777777" w:rsidR="000A441E" w:rsidRDefault="000A441E" w:rsidP="000A441E">
      <w:pPr>
        <w:suppressAutoHyphens w:val="0"/>
        <w:spacing w:line="276" w:lineRule="auto"/>
        <w:jc w:val="both"/>
        <w:rPr>
          <w:rFonts w:ascii="Arial" w:hAnsi="Arial" w:cs="Arial"/>
          <w:i/>
          <w:iCs/>
          <w:sz w:val="20"/>
        </w:rPr>
      </w:pPr>
    </w:p>
    <w:p w14:paraId="739BDE13" w14:textId="70C7DA43" w:rsidR="000A441E" w:rsidRDefault="000A441E" w:rsidP="000A441E">
      <w:pPr>
        <w:suppressAutoHyphens w:val="0"/>
        <w:spacing w:line="276" w:lineRule="auto"/>
        <w:jc w:val="both"/>
        <w:rPr>
          <w:rFonts w:ascii="Arial" w:hAnsi="Arial" w:cs="Arial"/>
          <w:i/>
          <w:iCs/>
          <w:sz w:val="20"/>
        </w:rPr>
      </w:pPr>
      <w:r w:rsidRPr="0083321B">
        <w:rPr>
          <w:rFonts w:ascii="Arial" w:hAnsi="Arial" w:cs="Arial"/>
          <w:i/>
          <w:iCs/>
          <w:sz w:val="20"/>
        </w:rPr>
        <w:t>Data sporządzenia</w:t>
      </w:r>
      <w:r>
        <w:rPr>
          <w:rFonts w:ascii="Arial" w:hAnsi="Arial" w:cs="Arial"/>
          <w:i/>
          <w:iCs/>
          <w:sz w:val="20"/>
        </w:rPr>
        <w:t>:</w:t>
      </w:r>
    </w:p>
    <w:p w14:paraId="62C6E0B0" w14:textId="77777777" w:rsidR="00753EC6" w:rsidRDefault="00753EC6" w:rsidP="0083321B">
      <w:pPr>
        <w:suppressAutoHyphens w:val="0"/>
        <w:spacing w:line="276" w:lineRule="auto"/>
        <w:jc w:val="both"/>
        <w:rPr>
          <w:rFonts w:ascii="Arial" w:hAnsi="Arial" w:cs="Arial"/>
          <w:i/>
          <w:iCs/>
          <w:sz w:val="20"/>
        </w:rPr>
      </w:pPr>
    </w:p>
    <w:p w14:paraId="4E5D4255" w14:textId="77777777" w:rsidR="00753EC6" w:rsidRDefault="00753EC6" w:rsidP="0083321B">
      <w:pPr>
        <w:suppressAutoHyphens w:val="0"/>
        <w:spacing w:line="276" w:lineRule="auto"/>
        <w:jc w:val="both"/>
        <w:rPr>
          <w:rFonts w:ascii="Arial" w:hAnsi="Arial" w:cs="Arial"/>
          <w:i/>
          <w:iCs/>
          <w:sz w:val="20"/>
        </w:rPr>
      </w:pPr>
    </w:p>
    <w:p w14:paraId="5FC19EF9" w14:textId="77777777" w:rsidR="00753EC6" w:rsidRDefault="00753EC6" w:rsidP="0083321B">
      <w:pPr>
        <w:suppressAutoHyphens w:val="0"/>
        <w:spacing w:line="276" w:lineRule="auto"/>
        <w:jc w:val="both"/>
        <w:rPr>
          <w:rFonts w:ascii="Arial" w:hAnsi="Arial" w:cs="Arial"/>
          <w:i/>
          <w:iCs/>
          <w:sz w:val="20"/>
        </w:rPr>
      </w:pPr>
    </w:p>
    <w:p w14:paraId="06C1500A" w14:textId="77777777" w:rsidR="00753EC6" w:rsidRDefault="00753EC6" w:rsidP="0083321B">
      <w:pPr>
        <w:suppressAutoHyphens w:val="0"/>
        <w:spacing w:line="276" w:lineRule="auto"/>
        <w:jc w:val="both"/>
        <w:rPr>
          <w:rFonts w:ascii="Arial" w:hAnsi="Arial" w:cs="Arial"/>
          <w:i/>
          <w:iCs/>
          <w:sz w:val="20"/>
        </w:rPr>
      </w:pPr>
    </w:p>
    <w:p w14:paraId="40C8B92A" w14:textId="77777777" w:rsidR="00753EC6" w:rsidRDefault="00753EC6" w:rsidP="0083321B">
      <w:pPr>
        <w:suppressAutoHyphens w:val="0"/>
        <w:spacing w:line="276" w:lineRule="auto"/>
        <w:jc w:val="both"/>
        <w:rPr>
          <w:rFonts w:ascii="Arial" w:hAnsi="Arial" w:cs="Arial"/>
          <w:i/>
          <w:iCs/>
          <w:sz w:val="20"/>
        </w:rPr>
      </w:pPr>
    </w:p>
    <w:p w14:paraId="54F0D8B7" w14:textId="77777777" w:rsidR="000A441E" w:rsidRPr="00FA747E" w:rsidRDefault="000A441E" w:rsidP="000A441E">
      <w:pPr>
        <w:spacing w:line="276" w:lineRule="auto"/>
        <w:rPr>
          <w:rFonts w:ascii="Arial" w:hAnsi="Arial" w:cs="Arial"/>
          <w:i/>
          <w:sz w:val="16"/>
          <w:szCs w:val="16"/>
        </w:rPr>
      </w:pPr>
      <w:r w:rsidRPr="00FA747E">
        <w:rPr>
          <w:rFonts w:ascii="Arial" w:hAnsi="Arial" w:cs="Arial"/>
          <w:i/>
          <w:sz w:val="16"/>
          <w:szCs w:val="16"/>
        </w:rPr>
        <w:t>Dokument musi być podpisany kwalifikowanym pod</w:t>
      </w:r>
      <w:r w:rsidRPr="00D35A56">
        <w:rPr>
          <w:rFonts w:ascii="Arial" w:hAnsi="Arial" w:cs="Arial"/>
          <w:i/>
          <w:sz w:val="16"/>
          <w:szCs w:val="16"/>
        </w:rPr>
        <w:t xml:space="preserve">pisem elektronicznym, podpisem zaufanym lub podpisem osobistym </w:t>
      </w:r>
      <w:r w:rsidRPr="00FA747E">
        <w:rPr>
          <w:rFonts w:ascii="Arial" w:hAnsi="Arial" w:cs="Arial"/>
          <w:i/>
          <w:sz w:val="16"/>
          <w:szCs w:val="16"/>
        </w:rPr>
        <w:t>przez osobę</w:t>
      </w:r>
      <w:r>
        <w:rPr>
          <w:rFonts w:ascii="Arial" w:hAnsi="Arial" w:cs="Arial"/>
          <w:i/>
          <w:sz w:val="16"/>
          <w:szCs w:val="16"/>
        </w:rPr>
        <w:t xml:space="preserve">/osoby </w:t>
      </w:r>
      <w:r w:rsidRPr="00FA747E">
        <w:rPr>
          <w:rFonts w:ascii="Arial" w:hAnsi="Arial" w:cs="Arial"/>
          <w:i/>
          <w:sz w:val="16"/>
          <w:szCs w:val="16"/>
        </w:rPr>
        <w:t>upoważnioną</w:t>
      </w:r>
      <w:r>
        <w:rPr>
          <w:rFonts w:ascii="Arial" w:hAnsi="Arial" w:cs="Arial"/>
          <w:i/>
          <w:sz w:val="16"/>
          <w:szCs w:val="16"/>
        </w:rPr>
        <w:t>/upoważnione</w:t>
      </w:r>
      <w:r w:rsidRPr="00FA747E">
        <w:rPr>
          <w:rFonts w:ascii="Arial" w:hAnsi="Arial" w:cs="Arial"/>
          <w:i/>
          <w:sz w:val="16"/>
          <w:szCs w:val="16"/>
        </w:rPr>
        <w:t xml:space="preserve"> do reprezentowania Wykonawcy/Wykonawców</w:t>
      </w:r>
      <w:r>
        <w:rPr>
          <w:rFonts w:ascii="Arial" w:hAnsi="Arial" w:cs="Arial"/>
          <w:i/>
          <w:sz w:val="16"/>
          <w:szCs w:val="16"/>
        </w:rPr>
        <w:t>/Podmiotu</w:t>
      </w:r>
      <w:r w:rsidRPr="00FA747E">
        <w:rPr>
          <w:rFonts w:ascii="Arial" w:hAnsi="Arial" w:cs="Arial"/>
          <w:i/>
          <w:sz w:val="16"/>
          <w:szCs w:val="16"/>
        </w:rPr>
        <w:t>.</w:t>
      </w:r>
    </w:p>
    <w:p w14:paraId="7D178206" w14:textId="77777777" w:rsidR="00A47FBD" w:rsidRPr="00BD693C" w:rsidRDefault="00A47FBD" w:rsidP="0083321B">
      <w:pPr>
        <w:suppressAutoHyphens w:val="0"/>
        <w:spacing w:line="276" w:lineRule="auto"/>
        <w:jc w:val="both"/>
        <w:rPr>
          <w:rFonts w:ascii="Arial" w:hAnsi="Arial" w:cs="Arial"/>
          <w:color w:val="FF0000"/>
          <w:sz w:val="22"/>
          <w:szCs w:val="22"/>
        </w:rPr>
      </w:pPr>
    </w:p>
    <w:p w14:paraId="14B730EC" w14:textId="483D803B" w:rsidR="00383C82" w:rsidRDefault="00383C82" w:rsidP="00CF5086">
      <w:pPr>
        <w:tabs>
          <w:tab w:val="left" w:pos="990"/>
        </w:tabs>
        <w:spacing w:line="276" w:lineRule="auto"/>
        <w:rPr>
          <w:rFonts w:ascii="Arial" w:hAnsi="Arial" w:cs="Arial"/>
          <w:i/>
          <w:sz w:val="20"/>
        </w:rPr>
      </w:pPr>
    </w:p>
    <w:p w14:paraId="2A4D9E5A" w14:textId="77777777" w:rsidR="00F855BE" w:rsidRDefault="00F855BE" w:rsidP="00CF5086">
      <w:pPr>
        <w:tabs>
          <w:tab w:val="left" w:pos="990"/>
        </w:tabs>
        <w:spacing w:line="276" w:lineRule="auto"/>
        <w:rPr>
          <w:rFonts w:ascii="Arial" w:hAnsi="Arial" w:cs="Arial"/>
          <w:i/>
          <w:sz w:val="20"/>
        </w:rPr>
      </w:pPr>
    </w:p>
    <w:p w14:paraId="40C61FB2" w14:textId="77777777" w:rsidR="00F855BE" w:rsidRDefault="00F855BE" w:rsidP="00CF5086">
      <w:pPr>
        <w:tabs>
          <w:tab w:val="left" w:pos="990"/>
        </w:tabs>
        <w:spacing w:line="276" w:lineRule="auto"/>
        <w:rPr>
          <w:rFonts w:ascii="Arial" w:hAnsi="Arial" w:cs="Arial"/>
          <w:i/>
          <w:sz w:val="20"/>
        </w:rPr>
      </w:pPr>
    </w:p>
    <w:p w14:paraId="16A638FD" w14:textId="77777777" w:rsidR="00F855BE" w:rsidRDefault="00F855BE" w:rsidP="00CF5086">
      <w:pPr>
        <w:tabs>
          <w:tab w:val="left" w:pos="990"/>
        </w:tabs>
        <w:spacing w:line="276" w:lineRule="auto"/>
        <w:rPr>
          <w:rFonts w:ascii="Arial" w:hAnsi="Arial" w:cs="Arial"/>
          <w:i/>
          <w:sz w:val="20"/>
        </w:rPr>
      </w:pPr>
    </w:p>
    <w:p w14:paraId="48925E08" w14:textId="77777777" w:rsidR="00F855BE" w:rsidRDefault="00F855BE" w:rsidP="00CF5086">
      <w:pPr>
        <w:tabs>
          <w:tab w:val="left" w:pos="990"/>
        </w:tabs>
        <w:spacing w:line="276" w:lineRule="auto"/>
        <w:rPr>
          <w:rFonts w:ascii="Arial" w:hAnsi="Arial" w:cs="Arial"/>
          <w:i/>
          <w:sz w:val="20"/>
        </w:rPr>
      </w:pPr>
    </w:p>
    <w:p w14:paraId="3266262A" w14:textId="77777777" w:rsidR="00F855BE" w:rsidRDefault="00F855BE" w:rsidP="00CF5086">
      <w:pPr>
        <w:tabs>
          <w:tab w:val="left" w:pos="990"/>
        </w:tabs>
        <w:spacing w:line="276" w:lineRule="auto"/>
        <w:rPr>
          <w:rFonts w:ascii="Arial" w:hAnsi="Arial" w:cs="Arial"/>
          <w:i/>
          <w:sz w:val="20"/>
        </w:rPr>
      </w:pPr>
    </w:p>
    <w:p w14:paraId="7A6D329E" w14:textId="4A3BD9C6" w:rsidR="000F2935" w:rsidRDefault="000F2935" w:rsidP="00CF5086">
      <w:pPr>
        <w:tabs>
          <w:tab w:val="left" w:pos="990"/>
        </w:tabs>
        <w:spacing w:line="276" w:lineRule="auto"/>
        <w:rPr>
          <w:rFonts w:ascii="Arial" w:hAnsi="Arial" w:cs="Arial"/>
          <w:i/>
          <w:sz w:val="20"/>
        </w:rPr>
      </w:pPr>
    </w:p>
    <w:p w14:paraId="763A1AAF" w14:textId="77777777" w:rsidR="00955D38" w:rsidRDefault="00955D38" w:rsidP="00CF5086">
      <w:pPr>
        <w:tabs>
          <w:tab w:val="left" w:pos="990"/>
        </w:tabs>
        <w:spacing w:line="276" w:lineRule="auto"/>
        <w:rPr>
          <w:rFonts w:ascii="Arial" w:hAnsi="Arial" w:cs="Arial"/>
          <w:i/>
          <w:sz w:val="20"/>
        </w:rPr>
      </w:pPr>
    </w:p>
    <w:p w14:paraId="44E80CDE" w14:textId="77777777" w:rsidR="000C4F80" w:rsidRDefault="000C4F80" w:rsidP="00CF5086">
      <w:pPr>
        <w:tabs>
          <w:tab w:val="left" w:pos="990"/>
        </w:tabs>
        <w:spacing w:line="276" w:lineRule="auto"/>
        <w:rPr>
          <w:rFonts w:ascii="Arial" w:hAnsi="Arial" w:cs="Arial"/>
          <w:i/>
          <w:sz w:val="20"/>
        </w:rPr>
      </w:pPr>
    </w:p>
    <w:p w14:paraId="751E5CDD" w14:textId="28DD859E" w:rsidR="000F2935" w:rsidRDefault="000F2935" w:rsidP="00CF5086">
      <w:pPr>
        <w:tabs>
          <w:tab w:val="left" w:pos="990"/>
        </w:tabs>
        <w:spacing w:line="276" w:lineRule="auto"/>
        <w:rPr>
          <w:rFonts w:ascii="Arial" w:hAnsi="Arial" w:cs="Arial"/>
          <w:i/>
          <w:sz w:val="20"/>
        </w:rPr>
      </w:pPr>
    </w:p>
    <w:p w14:paraId="6D69A88B" w14:textId="0973DA3B" w:rsidR="000F2935" w:rsidRDefault="000F2935" w:rsidP="00CF5086">
      <w:pPr>
        <w:tabs>
          <w:tab w:val="left" w:pos="990"/>
        </w:tabs>
        <w:spacing w:line="276" w:lineRule="auto"/>
        <w:rPr>
          <w:rFonts w:ascii="Arial" w:hAnsi="Arial" w:cs="Arial"/>
          <w:i/>
          <w:sz w:val="20"/>
        </w:rPr>
      </w:pPr>
    </w:p>
    <w:p w14:paraId="0BBBA332" w14:textId="1E04406C" w:rsidR="00753EC6" w:rsidRPr="005F1486" w:rsidRDefault="00753EC6" w:rsidP="00753EC6">
      <w:pPr>
        <w:tabs>
          <w:tab w:val="left" w:pos="990"/>
        </w:tabs>
        <w:spacing w:line="276" w:lineRule="auto"/>
        <w:jc w:val="right"/>
        <w:rPr>
          <w:rFonts w:ascii="Arial" w:hAnsi="Arial" w:cs="Arial"/>
          <w:sz w:val="16"/>
          <w:szCs w:val="16"/>
        </w:rPr>
      </w:pPr>
      <w:r w:rsidRPr="005F1486">
        <w:rPr>
          <w:rFonts w:ascii="Arial" w:hAnsi="Arial" w:cs="Arial"/>
          <w:i/>
          <w:sz w:val="20"/>
        </w:rPr>
        <w:lastRenderedPageBreak/>
        <w:t xml:space="preserve">Załącznik nr </w:t>
      </w:r>
      <w:r w:rsidR="00F855BE">
        <w:rPr>
          <w:rFonts w:ascii="Arial" w:hAnsi="Arial" w:cs="Arial"/>
          <w:i/>
          <w:sz w:val="20"/>
        </w:rPr>
        <w:t>8</w:t>
      </w:r>
      <w:r w:rsidRPr="005F1486">
        <w:rPr>
          <w:rFonts w:ascii="Arial" w:hAnsi="Arial" w:cs="Arial"/>
          <w:i/>
          <w:sz w:val="20"/>
        </w:rPr>
        <w:t xml:space="preserve"> do SWZ</w:t>
      </w:r>
    </w:p>
    <w:p w14:paraId="387066D8" w14:textId="77777777" w:rsidR="00753EC6" w:rsidRPr="008D4072" w:rsidRDefault="00753EC6" w:rsidP="00753EC6">
      <w:pPr>
        <w:tabs>
          <w:tab w:val="left" w:pos="990"/>
        </w:tabs>
        <w:spacing w:line="276" w:lineRule="auto"/>
        <w:jc w:val="right"/>
        <w:rPr>
          <w:rFonts w:ascii="Arial" w:hAnsi="Arial" w:cs="Arial"/>
          <w:color w:val="FF0000"/>
          <w:sz w:val="16"/>
          <w:szCs w:val="16"/>
        </w:rPr>
      </w:pPr>
      <w:r w:rsidRPr="008D4072">
        <w:rPr>
          <w:rFonts w:ascii="Arial" w:hAnsi="Arial" w:cs="Arial"/>
          <w:color w:val="FF0000"/>
          <w:sz w:val="16"/>
          <w:szCs w:val="16"/>
        </w:rPr>
        <w:t>(składany na wezwanie Zamawiającego)</w:t>
      </w:r>
    </w:p>
    <w:p w14:paraId="4B26305A" w14:textId="77777777" w:rsidR="00753EC6" w:rsidRPr="005F1486" w:rsidRDefault="00753EC6" w:rsidP="00753EC6">
      <w:pPr>
        <w:tabs>
          <w:tab w:val="left" w:pos="990"/>
        </w:tabs>
        <w:spacing w:line="276" w:lineRule="auto"/>
        <w:rPr>
          <w:rFonts w:ascii="Arial" w:hAnsi="Arial" w:cs="Arial"/>
          <w:sz w:val="16"/>
          <w:szCs w:val="16"/>
        </w:rPr>
      </w:pPr>
    </w:p>
    <w:p w14:paraId="6223E1EF" w14:textId="77777777" w:rsidR="00753EC6" w:rsidRPr="005F1486" w:rsidRDefault="00753EC6" w:rsidP="00753EC6">
      <w:pPr>
        <w:tabs>
          <w:tab w:val="left" w:pos="990"/>
        </w:tabs>
        <w:spacing w:line="276" w:lineRule="auto"/>
        <w:rPr>
          <w:rFonts w:ascii="Arial" w:hAnsi="Arial" w:cs="Arial"/>
        </w:rPr>
      </w:pPr>
    </w:p>
    <w:p w14:paraId="159F87BC" w14:textId="77777777" w:rsidR="00753EC6" w:rsidRPr="000A4213" w:rsidRDefault="00753EC6" w:rsidP="00753EC6">
      <w:p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A4213">
        <w:rPr>
          <w:rFonts w:ascii="Arial" w:hAnsi="Arial" w:cs="Arial"/>
          <w:iCs/>
          <w:sz w:val="22"/>
          <w:szCs w:val="22"/>
        </w:rPr>
        <w:t>……………………………………</w:t>
      </w:r>
    </w:p>
    <w:p w14:paraId="2426FF15" w14:textId="77777777" w:rsidR="00753EC6" w:rsidRPr="005F1486" w:rsidRDefault="00753EC6" w:rsidP="00753EC6">
      <w:pPr>
        <w:autoSpaceDE w:val="0"/>
        <w:spacing w:line="276" w:lineRule="auto"/>
        <w:ind w:firstLine="709"/>
        <w:jc w:val="both"/>
        <w:rPr>
          <w:rFonts w:ascii="Arial" w:hAnsi="Arial" w:cs="Arial"/>
          <w:sz w:val="16"/>
          <w:szCs w:val="16"/>
        </w:rPr>
      </w:pPr>
      <w:r w:rsidRPr="005F1486">
        <w:rPr>
          <w:rFonts w:ascii="Arial" w:hAnsi="Arial" w:cs="Arial"/>
          <w:sz w:val="16"/>
          <w:szCs w:val="16"/>
        </w:rPr>
        <w:t>nazwa i adres Wykonawcy</w:t>
      </w:r>
    </w:p>
    <w:p w14:paraId="07147C8F" w14:textId="77777777" w:rsidR="00753EC6" w:rsidRPr="005F1486" w:rsidRDefault="00753EC6" w:rsidP="00753EC6">
      <w:pPr>
        <w:autoSpaceDE w:val="0"/>
        <w:spacing w:line="276" w:lineRule="auto"/>
        <w:ind w:firstLine="709"/>
        <w:jc w:val="both"/>
        <w:rPr>
          <w:rFonts w:ascii="Arial" w:hAnsi="Arial" w:cs="Arial"/>
          <w:sz w:val="16"/>
          <w:szCs w:val="16"/>
        </w:rPr>
      </w:pPr>
    </w:p>
    <w:p w14:paraId="37FB28B5" w14:textId="77777777" w:rsidR="00753EC6" w:rsidRPr="005F1486" w:rsidRDefault="00753EC6" w:rsidP="00753EC6">
      <w:pPr>
        <w:tabs>
          <w:tab w:val="left" w:pos="990"/>
        </w:tabs>
        <w:spacing w:line="276" w:lineRule="auto"/>
        <w:rPr>
          <w:rFonts w:ascii="Arial" w:hAnsi="Arial" w:cs="Arial"/>
          <w:sz w:val="16"/>
          <w:szCs w:val="16"/>
        </w:rPr>
      </w:pPr>
    </w:p>
    <w:p w14:paraId="3955686B" w14:textId="77777777" w:rsidR="00753EC6" w:rsidRPr="005F4353" w:rsidRDefault="00753EC6" w:rsidP="00753EC6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5F4353">
        <w:rPr>
          <w:rFonts w:ascii="Arial" w:hAnsi="Arial" w:cs="Arial"/>
          <w:b/>
          <w:bCs/>
          <w:sz w:val="22"/>
          <w:szCs w:val="22"/>
        </w:rPr>
        <w:t xml:space="preserve">OŚWIADCZENIE </w:t>
      </w:r>
    </w:p>
    <w:p w14:paraId="1C93A159" w14:textId="1C4AEBD4" w:rsidR="00753EC6" w:rsidRPr="002711BE" w:rsidRDefault="000A441E" w:rsidP="00753EC6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="00753EC6">
        <w:rPr>
          <w:rFonts w:ascii="Arial" w:hAnsi="Arial" w:cs="Arial"/>
          <w:sz w:val="22"/>
          <w:szCs w:val="22"/>
        </w:rPr>
        <w:t>ykonawcy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vertAlign w:val="superscript"/>
        </w:rPr>
        <w:t>*</w:t>
      </w:r>
      <w:r w:rsidR="00753EC6">
        <w:rPr>
          <w:rFonts w:ascii="Arial" w:hAnsi="Arial" w:cs="Arial"/>
          <w:sz w:val="22"/>
          <w:szCs w:val="22"/>
        </w:rPr>
        <w:t xml:space="preserve"> / wykonawcy ubiegającego się o zamówienie wspólnie z innymi wykonawcami *</w:t>
      </w:r>
    </w:p>
    <w:p w14:paraId="66A189F4" w14:textId="77777777" w:rsidR="00753EC6" w:rsidRPr="00A17827" w:rsidRDefault="00753EC6" w:rsidP="00753EC6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5E363F70" w14:textId="00E891BA" w:rsidR="00753EC6" w:rsidRPr="005C67C8" w:rsidRDefault="00753EC6" w:rsidP="00753EC6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5C67C8">
        <w:rPr>
          <w:rFonts w:ascii="Arial" w:hAnsi="Arial" w:cs="Arial"/>
          <w:sz w:val="22"/>
          <w:szCs w:val="22"/>
        </w:rPr>
        <w:t xml:space="preserve">składane na podstawie art. 108 ust. </w:t>
      </w:r>
      <w:r>
        <w:rPr>
          <w:rFonts w:ascii="Arial" w:hAnsi="Arial" w:cs="Arial"/>
          <w:sz w:val="22"/>
          <w:szCs w:val="22"/>
        </w:rPr>
        <w:t xml:space="preserve">1 pkt. </w:t>
      </w:r>
      <w:r w:rsidRPr="005C67C8">
        <w:rPr>
          <w:rFonts w:ascii="Arial" w:hAnsi="Arial" w:cs="Arial"/>
          <w:sz w:val="22"/>
          <w:szCs w:val="22"/>
        </w:rPr>
        <w:t>5 ustawy z dnia 11 września 2019</w:t>
      </w:r>
      <w:r>
        <w:rPr>
          <w:rFonts w:ascii="Arial" w:hAnsi="Arial" w:cs="Arial"/>
          <w:sz w:val="22"/>
          <w:szCs w:val="22"/>
        </w:rPr>
        <w:t xml:space="preserve"> </w:t>
      </w:r>
      <w:r w:rsidRPr="005C67C8">
        <w:rPr>
          <w:rFonts w:ascii="Arial" w:hAnsi="Arial" w:cs="Arial"/>
          <w:sz w:val="22"/>
          <w:szCs w:val="22"/>
        </w:rPr>
        <w:t xml:space="preserve">r. - Prawo zamówień </w:t>
      </w:r>
      <w:r w:rsidRPr="00211BEF">
        <w:rPr>
          <w:rFonts w:ascii="Arial" w:hAnsi="Arial" w:cs="Arial"/>
          <w:sz w:val="22"/>
          <w:szCs w:val="22"/>
        </w:rPr>
        <w:t>publicznych (t.j. Dz. U.</w:t>
      </w:r>
      <w:r w:rsidRPr="00211BEF">
        <w:rPr>
          <w:rFonts w:ascii="Arial" w:hAnsi="Arial" w:cs="Arial"/>
          <w:iCs/>
          <w:sz w:val="22"/>
          <w:szCs w:val="22"/>
        </w:rPr>
        <w:t xml:space="preserve"> z 202</w:t>
      </w:r>
      <w:r w:rsidR="000A441E">
        <w:rPr>
          <w:rFonts w:ascii="Arial" w:hAnsi="Arial" w:cs="Arial"/>
          <w:iCs/>
          <w:sz w:val="22"/>
          <w:szCs w:val="22"/>
        </w:rPr>
        <w:t>4</w:t>
      </w:r>
      <w:r>
        <w:rPr>
          <w:rFonts w:ascii="Arial" w:hAnsi="Arial" w:cs="Arial"/>
          <w:iCs/>
          <w:sz w:val="22"/>
          <w:szCs w:val="22"/>
        </w:rPr>
        <w:t xml:space="preserve"> </w:t>
      </w:r>
      <w:r w:rsidRPr="00211BEF">
        <w:rPr>
          <w:rFonts w:ascii="Arial" w:hAnsi="Arial" w:cs="Arial"/>
          <w:iCs/>
          <w:sz w:val="22"/>
          <w:szCs w:val="22"/>
        </w:rPr>
        <w:t xml:space="preserve">r. poz. </w:t>
      </w:r>
      <w:r w:rsidR="000A441E">
        <w:rPr>
          <w:rFonts w:ascii="Arial" w:hAnsi="Arial" w:cs="Arial"/>
          <w:iCs/>
          <w:sz w:val="22"/>
          <w:szCs w:val="22"/>
        </w:rPr>
        <w:t>1320</w:t>
      </w:r>
      <w:r w:rsidR="00F855BE">
        <w:rPr>
          <w:rFonts w:ascii="Arial" w:hAnsi="Arial" w:cs="Arial"/>
          <w:iCs/>
          <w:sz w:val="22"/>
          <w:szCs w:val="22"/>
        </w:rPr>
        <w:t xml:space="preserve"> ze zm.</w:t>
      </w:r>
      <w:r w:rsidRPr="00211BEF">
        <w:rPr>
          <w:rFonts w:ascii="Arial" w:hAnsi="Arial" w:cs="Arial"/>
          <w:sz w:val="22"/>
          <w:szCs w:val="22"/>
        </w:rPr>
        <w:t>)</w:t>
      </w:r>
    </w:p>
    <w:p w14:paraId="622C97CF" w14:textId="350560B1" w:rsidR="00753EC6" w:rsidRPr="00F855BE" w:rsidRDefault="00753EC6" w:rsidP="00753EC6">
      <w:pPr>
        <w:spacing w:line="276" w:lineRule="auto"/>
        <w:jc w:val="both"/>
        <w:rPr>
          <w:rStyle w:val="FontStyle54"/>
          <w:rFonts w:ascii="Arial" w:hAnsi="Arial" w:cs="Arial"/>
        </w:rPr>
      </w:pPr>
      <w:r w:rsidRPr="005C67C8">
        <w:rPr>
          <w:rFonts w:ascii="Arial" w:hAnsi="Arial" w:cs="Arial"/>
          <w:sz w:val="22"/>
          <w:szCs w:val="22"/>
        </w:rPr>
        <w:br/>
        <w:t xml:space="preserve">W związku z ubieganiem się o udzielenie zamówienia </w:t>
      </w:r>
      <w:r w:rsidRPr="006F6CA6">
        <w:rPr>
          <w:rFonts w:ascii="Arial" w:hAnsi="Arial" w:cs="Arial"/>
          <w:sz w:val="22"/>
          <w:szCs w:val="22"/>
        </w:rPr>
        <w:t>pn.:</w:t>
      </w:r>
      <w:r w:rsidRPr="005C67C8">
        <w:rPr>
          <w:rFonts w:ascii="Arial" w:hAnsi="Arial" w:cs="Arial"/>
          <w:sz w:val="22"/>
          <w:szCs w:val="22"/>
        </w:rPr>
        <w:t xml:space="preserve"> </w:t>
      </w:r>
      <w:r w:rsidR="00F855BE">
        <w:rPr>
          <w:rFonts w:ascii="Arial" w:hAnsi="Arial" w:cs="Arial"/>
          <w:b/>
          <w:bCs/>
          <w:sz w:val="22"/>
          <w:szCs w:val="22"/>
        </w:rPr>
        <w:t>„</w:t>
      </w:r>
      <w:r w:rsidR="000C4F80" w:rsidRPr="00842173">
        <w:rPr>
          <w:rFonts w:ascii="Arial" w:hAnsi="Arial" w:cs="Arial"/>
          <w:b/>
          <w:bCs/>
          <w:sz w:val="22"/>
          <w:szCs w:val="22"/>
        </w:rPr>
        <w:t>Odtworzenie koryta rzeki Ślęza w km 51+397-74+370</w:t>
      </w:r>
      <w:r w:rsidR="00F855BE">
        <w:rPr>
          <w:rFonts w:ascii="Arial" w:hAnsi="Arial" w:cs="Arial"/>
          <w:b/>
          <w:bCs/>
          <w:sz w:val="22"/>
          <w:szCs w:val="22"/>
        </w:rPr>
        <w:t>”</w:t>
      </w:r>
      <w:r w:rsidR="00F855BE">
        <w:rPr>
          <w:rFonts w:ascii="Arial" w:hAnsi="Arial" w:cs="Arial"/>
          <w:sz w:val="22"/>
          <w:szCs w:val="22"/>
        </w:rPr>
        <w:t xml:space="preserve"> </w:t>
      </w:r>
      <w:r w:rsidRPr="005C67C8">
        <w:rPr>
          <w:rFonts w:ascii="Arial" w:hAnsi="Arial" w:cs="Arial"/>
          <w:sz w:val="22"/>
          <w:szCs w:val="22"/>
        </w:rPr>
        <w:t xml:space="preserve">oświadczam, </w:t>
      </w:r>
      <w:r w:rsidRPr="005C67C8">
        <w:rPr>
          <w:rStyle w:val="FontStyle54"/>
          <w:rFonts w:ascii="Arial" w:hAnsi="Arial" w:cs="Arial"/>
        </w:rPr>
        <w:t>że:</w:t>
      </w:r>
    </w:p>
    <w:p w14:paraId="63C8BE28" w14:textId="77777777" w:rsidR="00753EC6" w:rsidRPr="005C67C8" w:rsidRDefault="00753EC6" w:rsidP="00753EC6">
      <w:pPr>
        <w:spacing w:line="276" w:lineRule="auto"/>
        <w:jc w:val="both"/>
        <w:rPr>
          <w:rFonts w:ascii="Arial" w:hAnsi="Arial" w:cs="Arial"/>
          <w:bCs/>
          <w:iCs/>
          <w:sz w:val="22"/>
          <w:szCs w:val="22"/>
        </w:rPr>
      </w:pPr>
    </w:p>
    <w:p w14:paraId="2733FC32" w14:textId="77777777" w:rsidR="00753EC6" w:rsidRPr="005C67C8" w:rsidRDefault="00753EC6" w:rsidP="00753EC6">
      <w:pPr>
        <w:numPr>
          <w:ilvl w:val="2"/>
          <w:numId w:val="3"/>
        </w:numPr>
        <w:suppressAutoHyphens w:val="0"/>
        <w:spacing w:line="276" w:lineRule="auto"/>
        <w:jc w:val="both"/>
        <w:rPr>
          <w:rFonts w:ascii="Arial" w:hAnsi="Arial" w:cs="Arial"/>
          <w:bCs/>
          <w:iCs/>
          <w:sz w:val="22"/>
          <w:szCs w:val="22"/>
        </w:rPr>
      </w:pPr>
      <w:r w:rsidRPr="005C67C8">
        <w:rPr>
          <w:rStyle w:val="FontStyle54"/>
          <w:rFonts w:ascii="Arial" w:hAnsi="Arial" w:cs="Arial"/>
        </w:rPr>
        <w:t>* nie należę do tej samej grupy kapitałowej</w:t>
      </w:r>
      <w:r w:rsidRPr="0093332E">
        <w:rPr>
          <w:rFonts w:ascii="Arial" w:hAnsi="Arial" w:cs="Arial"/>
          <w:bCs/>
          <w:iCs/>
          <w:sz w:val="22"/>
          <w:szCs w:val="22"/>
        </w:rPr>
        <w:t xml:space="preserve"> </w:t>
      </w:r>
      <w:r w:rsidRPr="005C67C8">
        <w:rPr>
          <w:rFonts w:ascii="Arial" w:hAnsi="Arial" w:cs="Arial"/>
          <w:bCs/>
          <w:iCs/>
          <w:sz w:val="22"/>
          <w:szCs w:val="22"/>
        </w:rPr>
        <w:t xml:space="preserve">w rozumieniu ustawy z dnia </w:t>
      </w:r>
      <w:r w:rsidRPr="005C67C8">
        <w:rPr>
          <w:rFonts w:ascii="Arial" w:hAnsi="Arial" w:cs="Arial"/>
          <w:bCs/>
          <w:iCs/>
          <w:sz w:val="22"/>
          <w:szCs w:val="22"/>
        </w:rPr>
        <w:br/>
        <w:t>16 lutego 2007</w:t>
      </w:r>
      <w:r>
        <w:rPr>
          <w:rFonts w:ascii="Arial" w:hAnsi="Arial" w:cs="Arial"/>
          <w:bCs/>
          <w:iCs/>
          <w:sz w:val="22"/>
          <w:szCs w:val="22"/>
        </w:rPr>
        <w:t xml:space="preserve"> </w:t>
      </w:r>
      <w:r w:rsidRPr="005C67C8">
        <w:rPr>
          <w:rFonts w:ascii="Arial" w:hAnsi="Arial" w:cs="Arial"/>
          <w:bCs/>
          <w:iCs/>
          <w:sz w:val="22"/>
          <w:szCs w:val="22"/>
        </w:rPr>
        <w:t>r. o ochronie konkurencji i konsumentów</w:t>
      </w:r>
      <w:r w:rsidRPr="005C67C8">
        <w:rPr>
          <w:rStyle w:val="FontStyle54"/>
          <w:rFonts w:ascii="Arial" w:hAnsi="Arial" w:cs="Arial"/>
        </w:rPr>
        <w:t xml:space="preserve"> co Wykonawcy, którzy złożyli</w:t>
      </w:r>
      <w:r>
        <w:rPr>
          <w:rStyle w:val="FontStyle54"/>
          <w:rFonts w:ascii="Arial" w:hAnsi="Arial" w:cs="Arial"/>
        </w:rPr>
        <w:t xml:space="preserve"> odrębne</w:t>
      </w:r>
      <w:r w:rsidRPr="005C67C8">
        <w:rPr>
          <w:rStyle w:val="FontStyle54"/>
          <w:rFonts w:ascii="Arial" w:hAnsi="Arial" w:cs="Arial"/>
        </w:rPr>
        <w:t xml:space="preserve"> oferty w niniejszym postępowaniu</w:t>
      </w:r>
    </w:p>
    <w:p w14:paraId="105EC0B7" w14:textId="77777777" w:rsidR="00753EC6" w:rsidRDefault="00753EC6" w:rsidP="00753EC6">
      <w:pPr>
        <w:spacing w:line="276" w:lineRule="auto"/>
        <w:jc w:val="both"/>
        <w:rPr>
          <w:rFonts w:ascii="Arial" w:hAnsi="Arial" w:cs="Arial"/>
          <w:bCs/>
          <w:iCs/>
          <w:sz w:val="22"/>
          <w:szCs w:val="22"/>
        </w:rPr>
      </w:pPr>
    </w:p>
    <w:p w14:paraId="1E13E8F3" w14:textId="77777777" w:rsidR="00753EC6" w:rsidRPr="005C67C8" w:rsidRDefault="00753EC6" w:rsidP="00753EC6">
      <w:pPr>
        <w:spacing w:line="276" w:lineRule="auto"/>
        <w:jc w:val="both"/>
        <w:rPr>
          <w:rFonts w:ascii="Arial" w:hAnsi="Arial" w:cs="Arial"/>
          <w:bCs/>
          <w:iCs/>
          <w:sz w:val="22"/>
          <w:szCs w:val="22"/>
        </w:rPr>
      </w:pPr>
    </w:p>
    <w:p w14:paraId="7CDC7C27" w14:textId="77777777" w:rsidR="00753EC6" w:rsidRPr="005C67C8" w:rsidRDefault="00753EC6" w:rsidP="00753EC6">
      <w:pPr>
        <w:numPr>
          <w:ilvl w:val="2"/>
          <w:numId w:val="3"/>
        </w:numPr>
        <w:suppressAutoHyphens w:val="0"/>
        <w:spacing w:line="276" w:lineRule="auto"/>
        <w:jc w:val="both"/>
        <w:rPr>
          <w:rStyle w:val="FontStyle54"/>
          <w:rFonts w:ascii="Arial" w:hAnsi="Arial" w:cs="Arial"/>
          <w:bCs/>
          <w:iCs/>
        </w:rPr>
      </w:pPr>
      <w:r w:rsidRPr="005C67C8">
        <w:rPr>
          <w:rStyle w:val="FontStyle54"/>
          <w:rFonts w:ascii="Arial" w:hAnsi="Arial" w:cs="Arial"/>
        </w:rPr>
        <w:t xml:space="preserve">* należę do tej samej grupy kapitałowej co następujący Wykonawcy, którzy złożyli </w:t>
      </w:r>
      <w:r>
        <w:rPr>
          <w:rStyle w:val="FontStyle54"/>
          <w:rFonts w:ascii="Arial" w:hAnsi="Arial" w:cs="Arial"/>
        </w:rPr>
        <w:t xml:space="preserve">odrębne </w:t>
      </w:r>
      <w:r w:rsidRPr="005C67C8">
        <w:rPr>
          <w:rStyle w:val="FontStyle54"/>
          <w:rFonts w:ascii="Arial" w:hAnsi="Arial" w:cs="Arial"/>
        </w:rPr>
        <w:t>oferty w niniejszym postępowaniu:</w:t>
      </w:r>
    </w:p>
    <w:p w14:paraId="3193E81E" w14:textId="77777777" w:rsidR="00753EC6" w:rsidRPr="005C67C8" w:rsidRDefault="00753EC6" w:rsidP="00753EC6">
      <w:pPr>
        <w:spacing w:line="276" w:lineRule="auto"/>
        <w:ind w:left="1440"/>
        <w:jc w:val="both"/>
        <w:rPr>
          <w:rStyle w:val="FontStyle54"/>
          <w:rFonts w:ascii="Arial" w:hAnsi="Arial" w:cs="Arial"/>
        </w:rPr>
      </w:pPr>
      <w:r w:rsidRPr="005C67C8">
        <w:rPr>
          <w:rStyle w:val="FontStyle54"/>
          <w:rFonts w:ascii="Arial" w:hAnsi="Arial" w:cs="Arial"/>
        </w:rPr>
        <w:t>………………………………………………………………………………</w:t>
      </w:r>
    </w:p>
    <w:p w14:paraId="123C9BCC" w14:textId="77777777" w:rsidR="00753EC6" w:rsidRPr="005C67C8" w:rsidRDefault="00753EC6" w:rsidP="00753EC6">
      <w:pPr>
        <w:spacing w:line="276" w:lineRule="auto"/>
        <w:ind w:left="1440"/>
        <w:jc w:val="both"/>
        <w:rPr>
          <w:rStyle w:val="FontStyle54"/>
          <w:rFonts w:ascii="Arial" w:hAnsi="Arial" w:cs="Arial"/>
        </w:rPr>
      </w:pPr>
      <w:r w:rsidRPr="005C67C8">
        <w:rPr>
          <w:rStyle w:val="FontStyle54"/>
          <w:rFonts w:ascii="Arial" w:hAnsi="Arial" w:cs="Arial"/>
        </w:rPr>
        <w:t>……………………………………………………………………………….</w:t>
      </w:r>
    </w:p>
    <w:p w14:paraId="3A318CDE" w14:textId="77777777" w:rsidR="00753EC6" w:rsidRPr="005C67C8" w:rsidRDefault="00753EC6" w:rsidP="00753EC6">
      <w:pPr>
        <w:spacing w:line="276" w:lineRule="auto"/>
        <w:ind w:left="1440"/>
        <w:jc w:val="both"/>
        <w:rPr>
          <w:rStyle w:val="FontStyle54"/>
          <w:rFonts w:ascii="Arial" w:hAnsi="Arial" w:cs="Arial"/>
        </w:rPr>
      </w:pPr>
      <w:r w:rsidRPr="005C67C8">
        <w:rPr>
          <w:rFonts w:ascii="Arial" w:hAnsi="Arial" w:cs="Arial"/>
          <w:sz w:val="22"/>
          <w:szCs w:val="22"/>
        </w:rPr>
        <w:t>W załączeniu przekazuję dokumenty lub informacje potwierdzające przygotowanie oferty niezależnie od innego wykonawcy należącego do tej samej grupy kapitałowej</w:t>
      </w:r>
    </w:p>
    <w:p w14:paraId="19F5FD7D" w14:textId="77777777" w:rsidR="00753EC6" w:rsidRPr="005C67C8" w:rsidRDefault="00753EC6" w:rsidP="00753EC6">
      <w:pPr>
        <w:spacing w:line="276" w:lineRule="auto"/>
        <w:ind w:left="1440"/>
        <w:jc w:val="both"/>
        <w:rPr>
          <w:rStyle w:val="FontStyle54"/>
          <w:rFonts w:ascii="Arial" w:hAnsi="Arial" w:cs="Arial"/>
        </w:rPr>
      </w:pPr>
    </w:p>
    <w:p w14:paraId="0D0A59EA" w14:textId="77777777" w:rsidR="00753EC6" w:rsidRDefault="00753EC6" w:rsidP="00753EC6">
      <w:pPr>
        <w:spacing w:line="276" w:lineRule="auto"/>
        <w:jc w:val="both"/>
        <w:rPr>
          <w:rFonts w:ascii="Arial" w:hAnsi="Arial" w:cs="Arial"/>
          <w:bCs/>
          <w:iCs/>
          <w:sz w:val="22"/>
          <w:szCs w:val="22"/>
        </w:rPr>
      </w:pPr>
    </w:p>
    <w:p w14:paraId="192FC083" w14:textId="77777777" w:rsidR="00753EC6" w:rsidRPr="005C67C8" w:rsidRDefault="00753EC6" w:rsidP="00753EC6">
      <w:pPr>
        <w:spacing w:line="276" w:lineRule="auto"/>
        <w:jc w:val="both"/>
        <w:rPr>
          <w:rFonts w:ascii="Arial" w:hAnsi="Arial" w:cs="Arial"/>
          <w:bCs/>
          <w:iCs/>
          <w:sz w:val="22"/>
          <w:szCs w:val="22"/>
        </w:rPr>
      </w:pPr>
    </w:p>
    <w:p w14:paraId="57F91AFC" w14:textId="77777777" w:rsidR="00753EC6" w:rsidRPr="005C67C8" w:rsidRDefault="00753EC6" w:rsidP="00753EC6">
      <w:pPr>
        <w:spacing w:line="276" w:lineRule="auto"/>
        <w:jc w:val="both"/>
        <w:rPr>
          <w:rFonts w:ascii="Arial" w:hAnsi="Arial" w:cs="Arial"/>
          <w:bCs/>
          <w:i/>
          <w:iCs/>
          <w:sz w:val="20"/>
        </w:rPr>
      </w:pPr>
      <w:r w:rsidRPr="005C67C8">
        <w:rPr>
          <w:rFonts w:ascii="Arial" w:hAnsi="Arial" w:cs="Arial"/>
          <w:bCs/>
          <w:i/>
          <w:iCs/>
          <w:sz w:val="20"/>
        </w:rPr>
        <w:t xml:space="preserve">* </w:t>
      </w:r>
      <w:r w:rsidRPr="000A4213">
        <w:rPr>
          <w:rFonts w:ascii="Arial" w:hAnsi="Arial" w:cs="Arial"/>
          <w:i/>
          <w:sz w:val="20"/>
        </w:rPr>
        <w:t>niepotrzebne skreślić lub usunąć</w:t>
      </w:r>
    </w:p>
    <w:p w14:paraId="0A8D14A2" w14:textId="77777777" w:rsidR="00753EC6" w:rsidRDefault="00753EC6" w:rsidP="00753EC6">
      <w:pPr>
        <w:spacing w:line="276" w:lineRule="auto"/>
        <w:jc w:val="both"/>
        <w:rPr>
          <w:rFonts w:ascii="Arial" w:hAnsi="Arial" w:cs="Arial"/>
          <w:i/>
          <w:sz w:val="20"/>
        </w:rPr>
      </w:pPr>
    </w:p>
    <w:p w14:paraId="615D5195" w14:textId="77777777" w:rsidR="00753EC6" w:rsidRDefault="00753EC6" w:rsidP="00753EC6">
      <w:pPr>
        <w:spacing w:line="276" w:lineRule="auto"/>
        <w:jc w:val="both"/>
        <w:rPr>
          <w:rFonts w:ascii="Arial" w:hAnsi="Arial" w:cs="Arial"/>
          <w:i/>
          <w:sz w:val="20"/>
        </w:rPr>
      </w:pPr>
    </w:p>
    <w:p w14:paraId="540FACF3" w14:textId="77777777" w:rsidR="00753EC6" w:rsidRDefault="00753EC6" w:rsidP="00753EC6">
      <w:pPr>
        <w:spacing w:line="276" w:lineRule="auto"/>
        <w:jc w:val="both"/>
        <w:rPr>
          <w:rFonts w:ascii="Arial" w:hAnsi="Arial" w:cs="Arial"/>
          <w:i/>
          <w:sz w:val="20"/>
        </w:rPr>
      </w:pPr>
    </w:p>
    <w:p w14:paraId="786ACEB9" w14:textId="77777777" w:rsidR="00753EC6" w:rsidRDefault="00753EC6" w:rsidP="00753EC6">
      <w:pPr>
        <w:spacing w:line="276" w:lineRule="auto"/>
        <w:jc w:val="both"/>
        <w:rPr>
          <w:rFonts w:ascii="Arial" w:hAnsi="Arial" w:cs="Arial"/>
          <w:i/>
          <w:sz w:val="20"/>
        </w:rPr>
      </w:pPr>
    </w:p>
    <w:p w14:paraId="4FFD0BDC" w14:textId="77777777" w:rsidR="000A441E" w:rsidRDefault="000A441E" w:rsidP="000A441E">
      <w:pPr>
        <w:suppressAutoHyphens w:val="0"/>
        <w:spacing w:line="276" w:lineRule="auto"/>
        <w:jc w:val="both"/>
        <w:rPr>
          <w:rFonts w:ascii="Arial" w:hAnsi="Arial" w:cs="Arial"/>
          <w:i/>
          <w:iCs/>
          <w:sz w:val="20"/>
        </w:rPr>
      </w:pPr>
      <w:r w:rsidRPr="0083321B">
        <w:rPr>
          <w:rFonts w:ascii="Arial" w:hAnsi="Arial" w:cs="Arial"/>
          <w:i/>
          <w:iCs/>
          <w:sz w:val="20"/>
        </w:rPr>
        <w:t>Data sporządzenia</w:t>
      </w:r>
      <w:r>
        <w:rPr>
          <w:rFonts w:ascii="Arial" w:hAnsi="Arial" w:cs="Arial"/>
          <w:i/>
          <w:iCs/>
          <w:sz w:val="20"/>
        </w:rPr>
        <w:t>:</w:t>
      </w:r>
    </w:p>
    <w:p w14:paraId="3489975A" w14:textId="77777777" w:rsidR="00753EC6" w:rsidRDefault="00753EC6" w:rsidP="00753EC6">
      <w:pPr>
        <w:spacing w:line="276" w:lineRule="auto"/>
        <w:jc w:val="both"/>
        <w:rPr>
          <w:rFonts w:ascii="Arial" w:hAnsi="Arial" w:cs="Arial"/>
          <w:i/>
          <w:sz w:val="20"/>
        </w:rPr>
      </w:pPr>
    </w:p>
    <w:p w14:paraId="1D80332F" w14:textId="77777777" w:rsidR="00753EC6" w:rsidRDefault="00753EC6" w:rsidP="00753EC6">
      <w:pPr>
        <w:suppressAutoHyphens w:val="0"/>
        <w:spacing w:line="276" w:lineRule="auto"/>
        <w:jc w:val="both"/>
        <w:rPr>
          <w:rFonts w:ascii="Arial" w:hAnsi="Arial" w:cs="Arial"/>
          <w:i/>
          <w:iCs/>
          <w:sz w:val="20"/>
        </w:rPr>
      </w:pPr>
    </w:p>
    <w:p w14:paraId="5A386398" w14:textId="77777777" w:rsidR="00753EC6" w:rsidRDefault="00753EC6" w:rsidP="00753EC6">
      <w:pPr>
        <w:suppressAutoHyphens w:val="0"/>
        <w:spacing w:line="276" w:lineRule="auto"/>
        <w:jc w:val="both"/>
        <w:rPr>
          <w:rFonts w:ascii="Arial" w:hAnsi="Arial" w:cs="Arial"/>
          <w:i/>
          <w:iCs/>
          <w:sz w:val="20"/>
        </w:rPr>
      </w:pPr>
    </w:p>
    <w:p w14:paraId="4051B009" w14:textId="77777777" w:rsidR="00753EC6" w:rsidRDefault="00753EC6" w:rsidP="00753EC6">
      <w:pPr>
        <w:suppressAutoHyphens w:val="0"/>
        <w:spacing w:line="276" w:lineRule="auto"/>
        <w:jc w:val="both"/>
        <w:rPr>
          <w:rFonts w:ascii="Arial" w:hAnsi="Arial" w:cs="Arial"/>
          <w:i/>
          <w:iCs/>
          <w:sz w:val="20"/>
        </w:rPr>
      </w:pPr>
    </w:p>
    <w:p w14:paraId="1BDB17ED" w14:textId="77777777" w:rsidR="000A441E" w:rsidRPr="00FA747E" w:rsidRDefault="000A441E" w:rsidP="000A441E">
      <w:pPr>
        <w:spacing w:line="276" w:lineRule="auto"/>
        <w:rPr>
          <w:rFonts w:ascii="Arial" w:hAnsi="Arial" w:cs="Arial"/>
          <w:i/>
          <w:sz w:val="16"/>
          <w:szCs w:val="16"/>
        </w:rPr>
      </w:pPr>
      <w:r w:rsidRPr="00FA747E">
        <w:rPr>
          <w:rFonts w:ascii="Arial" w:hAnsi="Arial" w:cs="Arial"/>
          <w:i/>
          <w:sz w:val="16"/>
          <w:szCs w:val="16"/>
        </w:rPr>
        <w:t>Dokument musi być podpisany kwalifikowanym pod</w:t>
      </w:r>
      <w:r w:rsidRPr="00D35A56">
        <w:rPr>
          <w:rFonts w:ascii="Arial" w:hAnsi="Arial" w:cs="Arial"/>
          <w:i/>
          <w:sz w:val="16"/>
          <w:szCs w:val="16"/>
        </w:rPr>
        <w:t xml:space="preserve">pisem elektronicznym, podpisem zaufanym lub podpisem osobistym </w:t>
      </w:r>
      <w:r w:rsidRPr="00FA747E">
        <w:rPr>
          <w:rFonts w:ascii="Arial" w:hAnsi="Arial" w:cs="Arial"/>
          <w:i/>
          <w:sz w:val="16"/>
          <w:szCs w:val="16"/>
        </w:rPr>
        <w:t>przez osobę</w:t>
      </w:r>
      <w:r>
        <w:rPr>
          <w:rFonts w:ascii="Arial" w:hAnsi="Arial" w:cs="Arial"/>
          <w:i/>
          <w:sz w:val="16"/>
          <w:szCs w:val="16"/>
        </w:rPr>
        <w:t xml:space="preserve">/osoby </w:t>
      </w:r>
      <w:r w:rsidRPr="00FA747E">
        <w:rPr>
          <w:rFonts w:ascii="Arial" w:hAnsi="Arial" w:cs="Arial"/>
          <w:i/>
          <w:sz w:val="16"/>
          <w:szCs w:val="16"/>
        </w:rPr>
        <w:t>upoważnioną</w:t>
      </w:r>
      <w:r>
        <w:rPr>
          <w:rFonts w:ascii="Arial" w:hAnsi="Arial" w:cs="Arial"/>
          <w:i/>
          <w:sz w:val="16"/>
          <w:szCs w:val="16"/>
        </w:rPr>
        <w:t>/upoważnione</w:t>
      </w:r>
      <w:r w:rsidRPr="00FA747E">
        <w:rPr>
          <w:rFonts w:ascii="Arial" w:hAnsi="Arial" w:cs="Arial"/>
          <w:i/>
          <w:sz w:val="16"/>
          <w:szCs w:val="16"/>
        </w:rPr>
        <w:t xml:space="preserve"> do reprezentowania Wykonawcy/Wykonawców.</w:t>
      </w:r>
    </w:p>
    <w:p w14:paraId="54B2E299" w14:textId="77777777" w:rsidR="00383C82" w:rsidRDefault="00383C82" w:rsidP="00CF5086">
      <w:pPr>
        <w:tabs>
          <w:tab w:val="left" w:pos="990"/>
        </w:tabs>
        <w:spacing w:line="276" w:lineRule="auto"/>
        <w:rPr>
          <w:rFonts w:ascii="Arial" w:hAnsi="Arial" w:cs="Arial"/>
          <w:i/>
          <w:sz w:val="20"/>
        </w:rPr>
      </w:pPr>
    </w:p>
    <w:p w14:paraId="01E5285B" w14:textId="77777777" w:rsidR="00F855BE" w:rsidRDefault="00F855BE" w:rsidP="00CF5086">
      <w:pPr>
        <w:tabs>
          <w:tab w:val="left" w:pos="990"/>
        </w:tabs>
        <w:spacing w:line="276" w:lineRule="auto"/>
        <w:rPr>
          <w:rFonts w:ascii="Arial" w:hAnsi="Arial" w:cs="Arial"/>
          <w:i/>
          <w:sz w:val="20"/>
        </w:rPr>
      </w:pPr>
    </w:p>
    <w:p w14:paraId="60F6536A" w14:textId="77777777" w:rsidR="00F855BE" w:rsidRDefault="00F855BE" w:rsidP="00CF5086">
      <w:pPr>
        <w:tabs>
          <w:tab w:val="left" w:pos="990"/>
        </w:tabs>
        <w:spacing w:line="276" w:lineRule="auto"/>
        <w:rPr>
          <w:rFonts w:ascii="Arial" w:hAnsi="Arial" w:cs="Arial"/>
          <w:i/>
          <w:sz w:val="20"/>
        </w:rPr>
      </w:pPr>
    </w:p>
    <w:p w14:paraId="2590376F" w14:textId="77777777" w:rsidR="00F855BE" w:rsidRDefault="00F855BE" w:rsidP="00CF5086">
      <w:pPr>
        <w:tabs>
          <w:tab w:val="left" w:pos="990"/>
        </w:tabs>
        <w:spacing w:line="276" w:lineRule="auto"/>
        <w:rPr>
          <w:rFonts w:ascii="Arial" w:hAnsi="Arial" w:cs="Arial"/>
          <w:i/>
          <w:sz w:val="20"/>
        </w:rPr>
      </w:pPr>
    </w:p>
    <w:p w14:paraId="4FF41262" w14:textId="77777777" w:rsidR="00F855BE" w:rsidRDefault="00F855BE" w:rsidP="00CF5086">
      <w:pPr>
        <w:tabs>
          <w:tab w:val="left" w:pos="990"/>
        </w:tabs>
        <w:spacing w:line="276" w:lineRule="auto"/>
        <w:rPr>
          <w:rFonts w:ascii="Arial" w:hAnsi="Arial" w:cs="Arial"/>
          <w:i/>
          <w:sz w:val="20"/>
        </w:rPr>
      </w:pPr>
    </w:p>
    <w:p w14:paraId="737FC3C4" w14:textId="77777777" w:rsidR="00F855BE" w:rsidRDefault="00F855BE" w:rsidP="00CF5086">
      <w:pPr>
        <w:tabs>
          <w:tab w:val="left" w:pos="990"/>
        </w:tabs>
        <w:spacing w:line="276" w:lineRule="auto"/>
        <w:rPr>
          <w:rFonts w:ascii="Arial" w:hAnsi="Arial" w:cs="Arial"/>
          <w:i/>
          <w:sz w:val="20"/>
        </w:rPr>
      </w:pPr>
    </w:p>
    <w:p w14:paraId="4399FD40" w14:textId="77777777" w:rsidR="00F855BE" w:rsidRDefault="00F855BE" w:rsidP="00CF5086">
      <w:pPr>
        <w:tabs>
          <w:tab w:val="left" w:pos="990"/>
        </w:tabs>
        <w:spacing w:line="276" w:lineRule="auto"/>
        <w:rPr>
          <w:rFonts w:ascii="Arial" w:hAnsi="Arial" w:cs="Arial"/>
          <w:i/>
          <w:sz w:val="20"/>
        </w:rPr>
      </w:pPr>
    </w:p>
    <w:p w14:paraId="4F600280" w14:textId="77777777" w:rsidR="00F855BE" w:rsidRDefault="00F855BE" w:rsidP="00CF5086">
      <w:pPr>
        <w:tabs>
          <w:tab w:val="left" w:pos="990"/>
        </w:tabs>
        <w:spacing w:line="276" w:lineRule="auto"/>
        <w:rPr>
          <w:rFonts w:ascii="Arial" w:hAnsi="Arial" w:cs="Arial"/>
          <w:i/>
          <w:sz w:val="20"/>
        </w:rPr>
      </w:pPr>
    </w:p>
    <w:p w14:paraId="677244AA" w14:textId="77777777" w:rsidR="00F855BE" w:rsidRDefault="00F855BE" w:rsidP="00CF5086">
      <w:pPr>
        <w:tabs>
          <w:tab w:val="left" w:pos="990"/>
        </w:tabs>
        <w:spacing w:line="276" w:lineRule="auto"/>
        <w:rPr>
          <w:rFonts w:ascii="Arial" w:hAnsi="Arial" w:cs="Arial"/>
          <w:i/>
          <w:sz w:val="20"/>
        </w:rPr>
      </w:pPr>
    </w:p>
    <w:p w14:paraId="191565F3" w14:textId="687BCFBF" w:rsidR="00BA1482" w:rsidRPr="005F1486" w:rsidRDefault="00BA1482" w:rsidP="00BA1482">
      <w:pPr>
        <w:autoSpaceDE w:val="0"/>
        <w:autoSpaceDN w:val="0"/>
        <w:adjustRightInd w:val="0"/>
        <w:spacing w:line="276" w:lineRule="auto"/>
        <w:jc w:val="right"/>
        <w:rPr>
          <w:rFonts w:ascii="Arial" w:hAnsi="Arial" w:cs="Arial"/>
          <w:i/>
          <w:iCs/>
          <w:sz w:val="20"/>
        </w:rPr>
      </w:pPr>
      <w:r w:rsidRPr="005F1486">
        <w:rPr>
          <w:rFonts w:ascii="Arial" w:hAnsi="Arial" w:cs="Arial"/>
          <w:i/>
          <w:iCs/>
          <w:sz w:val="20"/>
        </w:rPr>
        <w:lastRenderedPageBreak/>
        <w:t xml:space="preserve">Załącznik nr </w:t>
      </w:r>
      <w:r w:rsidR="00721020">
        <w:rPr>
          <w:rFonts w:ascii="Arial" w:hAnsi="Arial" w:cs="Arial"/>
          <w:i/>
          <w:iCs/>
          <w:sz w:val="20"/>
        </w:rPr>
        <w:t>9</w:t>
      </w:r>
      <w:r w:rsidRPr="005F1486">
        <w:rPr>
          <w:rFonts w:ascii="Arial" w:hAnsi="Arial" w:cs="Arial"/>
          <w:i/>
          <w:iCs/>
          <w:sz w:val="20"/>
        </w:rPr>
        <w:t xml:space="preserve"> do SWZ</w:t>
      </w:r>
    </w:p>
    <w:p w14:paraId="64F4D7F8" w14:textId="77777777" w:rsidR="00BA1482" w:rsidRDefault="00BA1482" w:rsidP="00BA1482">
      <w:pPr>
        <w:spacing w:line="276" w:lineRule="auto"/>
        <w:jc w:val="right"/>
        <w:rPr>
          <w:rFonts w:ascii="Arial" w:hAnsi="Arial" w:cs="Arial"/>
          <w:color w:val="FF0000"/>
          <w:sz w:val="16"/>
          <w:szCs w:val="16"/>
        </w:rPr>
      </w:pPr>
      <w:r w:rsidRPr="00E451A1">
        <w:rPr>
          <w:rFonts w:ascii="Arial" w:hAnsi="Arial" w:cs="Arial"/>
          <w:color w:val="FF0000"/>
          <w:sz w:val="16"/>
          <w:szCs w:val="16"/>
        </w:rPr>
        <w:t>(składany na wezwanie Zamawiającego)</w:t>
      </w:r>
    </w:p>
    <w:p w14:paraId="645347A9" w14:textId="77777777" w:rsidR="0011312F" w:rsidRPr="00E451A1" w:rsidRDefault="0011312F" w:rsidP="00BA1482">
      <w:pPr>
        <w:spacing w:line="276" w:lineRule="auto"/>
        <w:jc w:val="right"/>
        <w:rPr>
          <w:rFonts w:ascii="Arial" w:hAnsi="Arial" w:cs="Arial"/>
          <w:i/>
          <w:color w:val="FF0000"/>
          <w:sz w:val="16"/>
          <w:szCs w:val="16"/>
        </w:rPr>
      </w:pPr>
    </w:p>
    <w:p w14:paraId="59833FF6" w14:textId="77777777" w:rsidR="00BA1482" w:rsidRPr="000A4213" w:rsidRDefault="00BA1482" w:rsidP="00BA1482">
      <w:p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A4213">
        <w:rPr>
          <w:rFonts w:ascii="Arial" w:hAnsi="Arial" w:cs="Arial"/>
          <w:iCs/>
          <w:sz w:val="22"/>
          <w:szCs w:val="22"/>
        </w:rPr>
        <w:t>……………………………………</w:t>
      </w:r>
    </w:p>
    <w:p w14:paraId="6B411C09" w14:textId="158A2EA3" w:rsidR="00787C0B" w:rsidRPr="004A75AA" w:rsidRDefault="00BA1482" w:rsidP="004A75AA">
      <w:pPr>
        <w:autoSpaceDE w:val="0"/>
        <w:spacing w:line="276" w:lineRule="auto"/>
        <w:ind w:firstLine="709"/>
        <w:jc w:val="both"/>
        <w:rPr>
          <w:rFonts w:ascii="Arial" w:hAnsi="Arial" w:cs="Arial"/>
          <w:sz w:val="16"/>
          <w:szCs w:val="24"/>
        </w:rPr>
      </w:pPr>
      <w:r w:rsidRPr="005F1486">
        <w:rPr>
          <w:rFonts w:ascii="Arial" w:hAnsi="Arial" w:cs="Arial"/>
          <w:sz w:val="16"/>
          <w:szCs w:val="16"/>
        </w:rPr>
        <w:t>nazwa i adres Wykonawcy</w:t>
      </w:r>
    </w:p>
    <w:p w14:paraId="5BB29CA5" w14:textId="77777777" w:rsidR="000F2935" w:rsidRDefault="000F2935" w:rsidP="00E451A1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6334BD6D" w14:textId="4EDC94AA" w:rsidR="008C6B44" w:rsidRPr="005C67C8" w:rsidRDefault="008C6B44" w:rsidP="008C6B44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A17827">
        <w:rPr>
          <w:rFonts w:ascii="Arial" w:hAnsi="Arial" w:cs="Arial"/>
          <w:b/>
          <w:bCs/>
          <w:sz w:val="22"/>
          <w:szCs w:val="22"/>
        </w:rPr>
        <w:t xml:space="preserve">WYKAZ </w:t>
      </w:r>
      <w:r w:rsidR="00A91CAA">
        <w:rPr>
          <w:rFonts w:ascii="Arial" w:hAnsi="Arial" w:cs="Arial"/>
          <w:b/>
          <w:bCs/>
          <w:sz w:val="22"/>
          <w:szCs w:val="22"/>
        </w:rPr>
        <w:t>ROBÓT BUDOWLANYCH</w:t>
      </w:r>
      <w:r w:rsidRPr="005C67C8">
        <w:rPr>
          <w:rFonts w:ascii="Arial" w:hAnsi="Arial" w:cs="Arial"/>
          <w:sz w:val="22"/>
          <w:szCs w:val="22"/>
        </w:rPr>
        <w:t>*</w:t>
      </w:r>
    </w:p>
    <w:p w14:paraId="7953DF07" w14:textId="2D4EF99D" w:rsidR="008C6B44" w:rsidRPr="005C67C8" w:rsidRDefault="008C6B44" w:rsidP="008C6B44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5C67C8">
        <w:rPr>
          <w:rFonts w:ascii="Arial" w:hAnsi="Arial" w:cs="Arial"/>
          <w:sz w:val="22"/>
          <w:szCs w:val="22"/>
        </w:rPr>
        <w:t xml:space="preserve">wykonanych w okresie ostatnich </w:t>
      </w:r>
      <w:r w:rsidR="0011312F">
        <w:rPr>
          <w:rFonts w:ascii="Arial" w:hAnsi="Arial" w:cs="Arial"/>
          <w:sz w:val="22"/>
          <w:szCs w:val="22"/>
        </w:rPr>
        <w:t>5</w:t>
      </w:r>
      <w:r w:rsidRPr="005C67C8">
        <w:rPr>
          <w:rFonts w:ascii="Arial" w:hAnsi="Arial" w:cs="Arial"/>
          <w:sz w:val="22"/>
          <w:szCs w:val="22"/>
        </w:rPr>
        <w:t xml:space="preserve"> lat przed upływem terminu składania ofert</w:t>
      </w:r>
    </w:p>
    <w:p w14:paraId="2D987FFE" w14:textId="77777777" w:rsidR="00A91CAA" w:rsidRDefault="008C6B44" w:rsidP="00A91CAA">
      <w:pPr>
        <w:tabs>
          <w:tab w:val="left" w:pos="3312"/>
        </w:tabs>
        <w:spacing w:line="276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C67C8">
        <w:rPr>
          <w:rFonts w:ascii="Arial" w:hAnsi="Arial" w:cs="Arial"/>
          <w:sz w:val="22"/>
          <w:szCs w:val="22"/>
        </w:rPr>
        <w:t xml:space="preserve">składany w związku z ubieganiem się o udzielenie zamówienia </w:t>
      </w:r>
      <w:r w:rsidRPr="006F6CA6">
        <w:rPr>
          <w:rFonts w:ascii="Arial" w:hAnsi="Arial" w:cs="Arial"/>
          <w:sz w:val="22"/>
          <w:szCs w:val="22"/>
        </w:rPr>
        <w:t>pn.:</w:t>
      </w:r>
      <w:r w:rsidRPr="00E0088B">
        <w:rPr>
          <w:rFonts w:ascii="Arial" w:hAnsi="Arial" w:cs="Arial"/>
          <w:b/>
          <w:iCs/>
          <w:sz w:val="22"/>
          <w:szCs w:val="22"/>
        </w:rPr>
        <w:t xml:space="preserve"> </w:t>
      </w:r>
    </w:p>
    <w:p w14:paraId="0814C426" w14:textId="7B943CDD" w:rsidR="00A07A11" w:rsidRDefault="00721020" w:rsidP="000C4F80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„</w:t>
      </w:r>
      <w:r w:rsidR="000C4F80" w:rsidRPr="00842173">
        <w:rPr>
          <w:rFonts w:ascii="Arial" w:hAnsi="Arial" w:cs="Arial"/>
          <w:b/>
          <w:bCs/>
          <w:sz w:val="22"/>
          <w:szCs w:val="22"/>
        </w:rPr>
        <w:t>Odtworzenie koryta rzeki Ślęza w km 51+397-74+370</w:t>
      </w:r>
      <w:r>
        <w:rPr>
          <w:rFonts w:ascii="Arial" w:hAnsi="Arial" w:cs="Arial"/>
          <w:b/>
          <w:bCs/>
          <w:sz w:val="22"/>
          <w:szCs w:val="22"/>
        </w:rPr>
        <w:t>”</w:t>
      </w:r>
    </w:p>
    <w:p w14:paraId="237BFDB3" w14:textId="77777777" w:rsidR="00721020" w:rsidRPr="005C67C8" w:rsidRDefault="00721020" w:rsidP="00A07A11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tbl>
      <w:tblPr>
        <w:tblW w:w="924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626"/>
        <w:gridCol w:w="3828"/>
        <w:gridCol w:w="1701"/>
        <w:gridCol w:w="1522"/>
      </w:tblGrid>
      <w:tr w:rsidR="000C4F80" w:rsidRPr="005F1486" w14:paraId="7F40E654" w14:textId="77777777" w:rsidTr="000C4F80">
        <w:trPr>
          <w:cantSplit/>
          <w:trHeight w:val="8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B5A340" w14:textId="77777777" w:rsidR="000C4F80" w:rsidRDefault="000C4F80" w:rsidP="002D002B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  <w:p w14:paraId="16447FA1" w14:textId="77777777" w:rsidR="000C4F80" w:rsidRPr="00004F0B" w:rsidRDefault="000C4F80" w:rsidP="002D002B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004F0B">
              <w:rPr>
                <w:rFonts w:ascii="Arial" w:hAnsi="Arial" w:cs="Arial"/>
                <w:sz w:val="20"/>
              </w:rPr>
              <w:t>Lp.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E111DD" w14:textId="77777777" w:rsidR="000C4F80" w:rsidRDefault="000C4F80" w:rsidP="002D002B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  <w:p w14:paraId="417724F9" w14:textId="77777777" w:rsidR="000C4F80" w:rsidRPr="00004F0B" w:rsidRDefault="000C4F80" w:rsidP="002D002B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004F0B">
              <w:rPr>
                <w:rFonts w:ascii="Arial" w:hAnsi="Arial" w:cs="Arial"/>
                <w:sz w:val="20"/>
              </w:rPr>
              <w:t>Zleceniodawca</w:t>
            </w:r>
            <w:r>
              <w:rPr>
                <w:rFonts w:ascii="Arial" w:hAnsi="Arial" w:cs="Arial"/>
                <w:sz w:val="20"/>
              </w:rPr>
              <w:t xml:space="preserve"> / Zamawiający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71E621A" w14:textId="77777777" w:rsidR="000C4F80" w:rsidRDefault="000C4F80" w:rsidP="002D002B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  <w:p w14:paraId="43A652C4" w14:textId="77777777" w:rsidR="000C4F80" w:rsidRDefault="000C4F80" w:rsidP="002D002B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Przedmiot zamówienia /</w:t>
            </w:r>
          </w:p>
          <w:p w14:paraId="5EC20271" w14:textId="77777777" w:rsidR="000C4F80" w:rsidRDefault="000C4F80" w:rsidP="002D002B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004F0B">
              <w:rPr>
                <w:rFonts w:ascii="Arial" w:hAnsi="Arial" w:cs="Arial"/>
                <w:sz w:val="20"/>
              </w:rPr>
              <w:t xml:space="preserve">Zakres </w:t>
            </w:r>
            <w:r>
              <w:rPr>
                <w:rFonts w:ascii="Arial" w:hAnsi="Arial" w:cs="Arial"/>
                <w:sz w:val="20"/>
              </w:rPr>
              <w:t>robót **</w:t>
            </w:r>
          </w:p>
          <w:p w14:paraId="170BBF30" w14:textId="66C07053" w:rsidR="000C4F80" w:rsidRPr="00650687" w:rsidRDefault="000C4F80" w:rsidP="00721020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46E2A8C2" w14:textId="77777777" w:rsidR="000C4F80" w:rsidRDefault="000C4F80">
            <w:pPr>
              <w:suppressAutoHyphens w:val="0"/>
              <w:rPr>
                <w:rFonts w:ascii="Arial" w:hAnsi="Arial" w:cs="Arial"/>
                <w:sz w:val="20"/>
              </w:rPr>
            </w:pPr>
          </w:p>
          <w:p w14:paraId="36A83C67" w14:textId="77777777" w:rsidR="000C4F80" w:rsidRDefault="000C4F80" w:rsidP="000C4F80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Wartość brutto</w:t>
            </w:r>
          </w:p>
          <w:p w14:paraId="5C79C761" w14:textId="2AE948B6" w:rsidR="000C4F80" w:rsidRPr="000C4F80" w:rsidRDefault="000C4F80" w:rsidP="000C4F80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F80">
              <w:rPr>
                <w:rFonts w:ascii="Arial" w:hAnsi="Arial" w:cs="Arial"/>
                <w:sz w:val="18"/>
                <w:szCs w:val="18"/>
              </w:rPr>
              <w:t>[PLN]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251F4" w14:textId="62D33A8B" w:rsidR="000C4F80" w:rsidRPr="00650687" w:rsidRDefault="000C4F80" w:rsidP="00AB2ECB">
            <w:pPr>
              <w:rPr>
                <w:rFonts w:ascii="Arial" w:hAnsi="Arial" w:cs="Arial"/>
                <w:b/>
                <w:sz w:val="20"/>
              </w:rPr>
            </w:pPr>
          </w:p>
          <w:p w14:paraId="2BFEDC5A" w14:textId="77777777" w:rsidR="000C4F80" w:rsidRPr="008A70A7" w:rsidRDefault="000C4F80" w:rsidP="002D002B">
            <w:pPr>
              <w:pStyle w:val="Nagwek1"/>
              <w:numPr>
                <w:ilvl w:val="0"/>
                <w:numId w:val="0"/>
              </w:numPr>
              <w:tabs>
                <w:tab w:val="left" w:pos="1915"/>
              </w:tabs>
              <w:spacing w:line="276" w:lineRule="auto"/>
              <w:ind w:left="432" w:hanging="432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8A70A7">
              <w:rPr>
                <w:rFonts w:ascii="Arial" w:hAnsi="Arial" w:cs="Arial"/>
                <w:b w:val="0"/>
                <w:sz w:val="18"/>
                <w:szCs w:val="18"/>
              </w:rPr>
              <w:t>Data wykonania</w:t>
            </w:r>
          </w:p>
          <w:p w14:paraId="6B5832F2" w14:textId="77777777" w:rsidR="000C4F80" w:rsidRDefault="000C4F80" w:rsidP="002D002B">
            <w:pPr>
              <w:pStyle w:val="Nagwek1"/>
              <w:numPr>
                <w:ilvl w:val="0"/>
                <w:numId w:val="0"/>
              </w:numPr>
              <w:tabs>
                <w:tab w:val="left" w:pos="1915"/>
              </w:tabs>
              <w:spacing w:line="276" w:lineRule="auto"/>
              <w:ind w:left="432" w:hanging="432"/>
              <w:jc w:val="center"/>
              <w:rPr>
                <w:rFonts w:ascii="Arial" w:hAnsi="Arial" w:cs="Arial"/>
                <w:b w:val="0"/>
                <w:sz w:val="20"/>
              </w:rPr>
            </w:pPr>
            <w:r w:rsidRPr="008A70A7">
              <w:rPr>
                <w:rFonts w:ascii="Arial" w:hAnsi="Arial" w:cs="Arial"/>
                <w:b w:val="0"/>
                <w:sz w:val="18"/>
                <w:szCs w:val="18"/>
              </w:rPr>
              <w:t>(zakończenia)</w:t>
            </w:r>
          </w:p>
          <w:p w14:paraId="31A76E58" w14:textId="77777777" w:rsidR="000C4F80" w:rsidRPr="00650687" w:rsidRDefault="000C4F80" w:rsidP="002D002B">
            <w:pPr>
              <w:pStyle w:val="Nagwek1"/>
              <w:numPr>
                <w:ilvl w:val="0"/>
                <w:numId w:val="0"/>
              </w:numPr>
              <w:tabs>
                <w:tab w:val="left" w:pos="1915"/>
              </w:tabs>
              <w:spacing w:line="276" w:lineRule="auto"/>
              <w:ind w:left="432" w:hanging="432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A70A7">
              <w:rPr>
                <w:rFonts w:ascii="Arial" w:hAnsi="Arial" w:cs="Arial"/>
                <w:b w:val="0"/>
                <w:sz w:val="16"/>
                <w:szCs w:val="16"/>
              </w:rPr>
              <w:t>[dd-mm-r</w:t>
            </w:r>
            <w:r>
              <w:rPr>
                <w:rFonts w:ascii="Arial" w:hAnsi="Arial" w:cs="Arial"/>
                <w:b w:val="0"/>
                <w:sz w:val="16"/>
                <w:szCs w:val="16"/>
              </w:rPr>
              <w:t>r</w:t>
            </w:r>
            <w:r w:rsidRPr="008A70A7">
              <w:rPr>
                <w:rFonts w:ascii="Arial" w:hAnsi="Arial" w:cs="Arial"/>
                <w:b w:val="0"/>
                <w:sz w:val="16"/>
                <w:szCs w:val="16"/>
              </w:rPr>
              <w:t>rr]</w:t>
            </w:r>
          </w:p>
        </w:tc>
      </w:tr>
      <w:tr w:rsidR="000C4F80" w:rsidRPr="005F1486" w14:paraId="12752F2B" w14:textId="77777777" w:rsidTr="000C4F80">
        <w:trPr>
          <w:cantSplit/>
          <w:trHeight w:val="45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D125D7" w14:textId="77777777" w:rsidR="000C4F80" w:rsidRPr="005F1486" w:rsidRDefault="000C4F80" w:rsidP="002D002B">
            <w:pPr>
              <w:snapToGrid w:val="0"/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A596BA" w14:textId="77777777" w:rsidR="000C4F80" w:rsidRPr="005F1486" w:rsidRDefault="000C4F80" w:rsidP="002D002B">
            <w:pPr>
              <w:snapToGrid w:val="0"/>
              <w:spacing w:line="276" w:lineRule="auto"/>
              <w:jc w:val="both"/>
              <w:rPr>
                <w:rFonts w:ascii="Arial" w:hAnsi="Arial" w:cs="Arial"/>
              </w:rPr>
            </w:pPr>
          </w:p>
          <w:p w14:paraId="44942D85" w14:textId="77777777" w:rsidR="000C4F80" w:rsidRPr="005F1486" w:rsidRDefault="000C4F80" w:rsidP="002D002B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03A319E4" w14:textId="77777777" w:rsidR="000C4F80" w:rsidRPr="005F1486" w:rsidRDefault="000C4F80" w:rsidP="002D002B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2324F9C0" w14:textId="77777777" w:rsidR="000C4F80" w:rsidRPr="005F1486" w:rsidRDefault="000C4F80" w:rsidP="002D002B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5C8DFDE2" w14:textId="77777777" w:rsidR="000C4F80" w:rsidRPr="005F1486" w:rsidRDefault="000C4F80" w:rsidP="002D002B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4E51BDB6" w14:textId="77777777" w:rsidR="000C4F80" w:rsidRPr="005F1486" w:rsidRDefault="000C4F80" w:rsidP="002D002B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30E7DD90" w14:textId="77777777" w:rsidR="000C4F80" w:rsidRPr="005F1486" w:rsidRDefault="000C4F80" w:rsidP="002D002B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4A2BAD1C" w14:textId="77777777" w:rsidR="000C4F80" w:rsidRPr="005F1486" w:rsidRDefault="000C4F80" w:rsidP="002D002B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089CF62C" w14:textId="77777777" w:rsidR="000C4F80" w:rsidRPr="005F1486" w:rsidRDefault="000C4F80" w:rsidP="002D002B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089CB826" w14:textId="77777777" w:rsidR="000C4F80" w:rsidRPr="005F1486" w:rsidRDefault="000C4F80" w:rsidP="002D002B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7F514C30" w14:textId="77777777" w:rsidR="000C4F80" w:rsidRPr="005F1486" w:rsidRDefault="000C4F80" w:rsidP="002D002B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6CE4CB17" w14:textId="77777777" w:rsidR="000C4F80" w:rsidRPr="005F1486" w:rsidRDefault="000C4F80" w:rsidP="002D002B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205022B9" w14:textId="77777777" w:rsidR="000C4F80" w:rsidRPr="005F1486" w:rsidRDefault="000C4F80" w:rsidP="002D002B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3D50E64E" w14:textId="77777777" w:rsidR="000C4F80" w:rsidRPr="005F1486" w:rsidRDefault="000C4F80" w:rsidP="002D002B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8F25AF1" w14:textId="77777777" w:rsidR="000C4F80" w:rsidRPr="005F1486" w:rsidRDefault="000C4F80" w:rsidP="002D002B">
            <w:pPr>
              <w:snapToGrid w:val="0"/>
              <w:spacing w:line="276" w:lineRule="auto"/>
              <w:jc w:val="both"/>
              <w:rPr>
                <w:rFonts w:ascii="Arial" w:hAnsi="Arial" w:cs="Arial"/>
              </w:rPr>
            </w:pPr>
          </w:p>
          <w:p w14:paraId="0497CD49" w14:textId="77777777" w:rsidR="000C4F80" w:rsidRPr="005F1486" w:rsidRDefault="000C4F80" w:rsidP="002D002B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4EAB1534" w14:textId="77777777" w:rsidR="000C4F80" w:rsidRPr="005F1486" w:rsidRDefault="000C4F80" w:rsidP="002D002B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145941C3" w14:textId="77777777" w:rsidR="000C4F80" w:rsidRPr="005F1486" w:rsidRDefault="000C4F80" w:rsidP="002D002B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3F3C8F76" w14:textId="77777777" w:rsidR="000C4F80" w:rsidRDefault="000C4F80" w:rsidP="002D002B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5B446084" w14:textId="77777777" w:rsidR="000C4F80" w:rsidRPr="005F1486" w:rsidRDefault="000C4F80" w:rsidP="002D002B">
            <w:pPr>
              <w:snapToGrid w:val="0"/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2B18BA56" w14:textId="77777777" w:rsidR="000C4F80" w:rsidRDefault="000C4F80">
            <w:pPr>
              <w:suppressAutoHyphens w:val="0"/>
              <w:rPr>
                <w:rFonts w:ascii="Arial" w:hAnsi="Arial" w:cs="Arial"/>
              </w:rPr>
            </w:pPr>
          </w:p>
          <w:p w14:paraId="0C3A13DD" w14:textId="77777777" w:rsidR="000C4F80" w:rsidRPr="005F1486" w:rsidRDefault="000C4F80" w:rsidP="002D002B">
            <w:pPr>
              <w:snapToGrid w:val="0"/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5478B" w14:textId="54103124" w:rsidR="000C4F80" w:rsidRDefault="000C4F80" w:rsidP="002D002B">
            <w:pPr>
              <w:tabs>
                <w:tab w:val="left" w:pos="1915"/>
              </w:tabs>
              <w:snapToGrid w:val="0"/>
              <w:spacing w:line="276" w:lineRule="auto"/>
              <w:jc w:val="both"/>
              <w:rPr>
                <w:rFonts w:ascii="Arial" w:hAnsi="Arial" w:cs="Arial"/>
              </w:rPr>
            </w:pPr>
          </w:p>
          <w:p w14:paraId="02B0C9FE" w14:textId="77777777" w:rsidR="000C4F80" w:rsidRDefault="000C4F80" w:rsidP="002D002B">
            <w:pPr>
              <w:tabs>
                <w:tab w:val="left" w:pos="1915"/>
              </w:tabs>
              <w:snapToGrid w:val="0"/>
              <w:spacing w:line="276" w:lineRule="auto"/>
              <w:jc w:val="both"/>
              <w:rPr>
                <w:rFonts w:ascii="Arial" w:hAnsi="Arial" w:cs="Arial"/>
              </w:rPr>
            </w:pPr>
          </w:p>
          <w:p w14:paraId="1BA2D7BD" w14:textId="77777777" w:rsidR="000C4F80" w:rsidRDefault="000C4F80" w:rsidP="002D002B">
            <w:pPr>
              <w:tabs>
                <w:tab w:val="left" w:pos="1915"/>
              </w:tabs>
              <w:snapToGrid w:val="0"/>
              <w:spacing w:line="276" w:lineRule="auto"/>
              <w:jc w:val="both"/>
              <w:rPr>
                <w:rFonts w:ascii="Arial" w:hAnsi="Arial" w:cs="Arial"/>
              </w:rPr>
            </w:pPr>
          </w:p>
          <w:p w14:paraId="68F3B986" w14:textId="77777777" w:rsidR="000C4F80" w:rsidRDefault="000C4F80" w:rsidP="002D002B">
            <w:pPr>
              <w:tabs>
                <w:tab w:val="left" w:pos="1915"/>
              </w:tabs>
              <w:snapToGrid w:val="0"/>
              <w:spacing w:line="276" w:lineRule="auto"/>
              <w:jc w:val="both"/>
              <w:rPr>
                <w:rFonts w:ascii="Arial" w:hAnsi="Arial" w:cs="Arial"/>
              </w:rPr>
            </w:pPr>
          </w:p>
          <w:p w14:paraId="3C9ADA98" w14:textId="77777777" w:rsidR="000C4F80" w:rsidRDefault="000C4F80" w:rsidP="002D002B">
            <w:pPr>
              <w:tabs>
                <w:tab w:val="left" w:pos="1915"/>
              </w:tabs>
              <w:snapToGrid w:val="0"/>
              <w:spacing w:line="276" w:lineRule="auto"/>
              <w:jc w:val="both"/>
              <w:rPr>
                <w:rFonts w:ascii="Arial" w:hAnsi="Arial" w:cs="Arial"/>
              </w:rPr>
            </w:pPr>
          </w:p>
          <w:p w14:paraId="4E6823E4" w14:textId="77777777" w:rsidR="000C4F80" w:rsidRDefault="000C4F80" w:rsidP="002D002B">
            <w:pPr>
              <w:tabs>
                <w:tab w:val="left" w:pos="1915"/>
              </w:tabs>
              <w:snapToGrid w:val="0"/>
              <w:spacing w:line="276" w:lineRule="auto"/>
              <w:jc w:val="both"/>
              <w:rPr>
                <w:rFonts w:ascii="Arial" w:hAnsi="Arial" w:cs="Arial"/>
              </w:rPr>
            </w:pPr>
          </w:p>
          <w:p w14:paraId="03119072" w14:textId="77777777" w:rsidR="000C4F80" w:rsidRDefault="000C4F80" w:rsidP="002D002B">
            <w:pPr>
              <w:tabs>
                <w:tab w:val="left" w:pos="1915"/>
              </w:tabs>
              <w:snapToGrid w:val="0"/>
              <w:spacing w:line="276" w:lineRule="auto"/>
              <w:jc w:val="both"/>
              <w:rPr>
                <w:rFonts w:ascii="Arial" w:hAnsi="Arial" w:cs="Arial"/>
              </w:rPr>
            </w:pPr>
          </w:p>
          <w:p w14:paraId="30B69569" w14:textId="77777777" w:rsidR="000C4F80" w:rsidRDefault="000C4F80" w:rsidP="002D002B">
            <w:pPr>
              <w:tabs>
                <w:tab w:val="left" w:pos="1915"/>
              </w:tabs>
              <w:snapToGrid w:val="0"/>
              <w:spacing w:line="276" w:lineRule="auto"/>
              <w:jc w:val="both"/>
              <w:rPr>
                <w:rFonts w:ascii="Arial" w:hAnsi="Arial" w:cs="Arial"/>
              </w:rPr>
            </w:pPr>
          </w:p>
          <w:p w14:paraId="65431EEE" w14:textId="77777777" w:rsidR="000C4F80" w:rsidRDefault="000C4F80" w:rsidP="002D002B">
            <w:pPr>
              <w:tabs>
                <w:tab w:val="left" w:pos="1915"/>
              </w:tabs>
              <w:snapToGrid w:val="0"/>
              <w:spacing w:line="276" w:lineRule="auto"/>
              <w:jc w:val="both"/>
              <w:rPr>
                <w:rFonts w:ascii="Arial" w:hAnsi="Arial" w:cs="Arial"/>
              </w:rPr>
            </w:pPr>
          </w:p>
          <w:p w14:paraId="21DDC9FD" w14:textId="77777777" w:rsidR="000C4F80" w:rsidRDefault="000C4F80" w:rsidP="002D002B">
            <w:pPr>
              <w:tabs>
                <w:tab w:val="left" w:pos="1915"/>
              </w:tabs>
              <w:snapToGrid w:val="0"/>
              <w:spacing w:line="276" w:lineRule="auto"/>
              <w:jc w:val="both"/>
              <w:rPr>
                <w:rFonts w:ascii="Arial" w:hAnsi="Arial" w:cs="Arial"/>
              </w:rPr>
            </w:pPr>
          </w:p>
          <w:p w14:paraId="4F2015ED" w14:textId="77777777" w:rsidR="000C4F80" w:rsidRDefault="000C4F80" w:rsidP="002D002B">
            <w:pPr>
              <w:tabs>
                <w:tab w:val="left" w:pos="1915"/>
              </w:tabs>
              <w:snapToGrid w:val="0"/>
              <w:spacing w:line="276" w:lineRule="auto"/>
              <w:jc w:val="both"/>
              <w:rPr>
                <w:rFonts w:ascii="Arial" w:hAnsi="Arial" w:cs="Arial"/>
              </w:rPr>
            </w:pPr>
          </w:p>
          <w:p w14:paraId="226AA412" w14:textId="77777777" w:rsidR="000C4F80" w:rsidRDefault="000C4F80" w:rsidP="002D002B">
            <w:pPr>
              <w:tabs>
                <w:tab w:val="left" w:pos="1915"/>
              </w:tabs>
              <w:snapToGrid w:val="0"/>
              <w:spacing w:line="276" w:lineRule="auto"/>
              <w:jc w:val="both"/>
              <w:rPr>
                <w:rFonts w:ascii="Arial" w:hAnsi="Arial" w:cs="Arial"/>
              </w:rPr>
            </w:pPr>
          </w:p>
          <w:p w14:paraId="59135508" w14:textId="77777777" w:rsidR="000C4F80" w:rsidRDefault="000C4F80" w:rsidP="002D002B">
            <w:pPr>
              <w:tabs>
                <w:tab w:val="left" w:pos="1915"/>
              </w:tabs>
              <w:snapToGrid w:val="0"/>
              <w:spacing w:line="276" w:lineRule="auto"/>
              <w:jc w:val="both"/>
              <w:rPr>
                <w:rFonts w:ascii="Arial" w:hAnsi="Arial" w:cs="Arial"/>
              </w:rPr>
            </w:pPr>
          </w:p>
          <w:p w14:paraId="29EE5C8A" w14:textId="77777777" w:rsidR="000C4F80" w:rsidRDefault="000C4F80" w:rsidP="002D002B">
            <w:pPr>
              <w:tabs>
                <w:tab w:val="left" w:pos="1915"/>
              </w:tabs>
              <w:snapToGrid w:val="0"/>
              <w:spacing w:line="276" w:lineRule="auto"/>
              <w:jc w:val="both"/>
              <w:rPr>
                <w:rFonts w:ascii="Arial" w:hAnsi="Arial" w:cs="Arial"/>
              </w:rPr>
            </w:pPr>
          </w:p>
          <w:p w14:paraId="6937884F" w14:textId="77777777" w:rsidR="000C4F80" w:rsidRPr="005F1486" w:rsidRDefault="000C4F80" w:rsidP="002D002B">
            <w:pPr>
              <w:tabs>
                <w:tab w:val="left" w:pos="1915"/>
              </w:tabs>
              <w:snapToGrid w:val="0"/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349F50C0" w14:textId="77777777" w:rsidR="00A07A11" w:rsidRPr="005F1486" w:rsidRDefault="00A07A11" w:rsidP="00A07A11">
      <w:pPr>
        <w:spacing w:line="276" w:lineRule="auto"/>
        <w:jc w:val="both"/>
        <w:rPr>
          <w:rFonts w:ascii="Arial" w:hAnsi="Arial" w:cs="Arial"/>
        </w:rPr>
      </w:pPr>
    </w:p>
    <w:p w14:paraId="776E1D7C" w14:textId="77777777" w:rsidR="008C6B44" w:rsidRDefault="008C6B44" w:rsidP="008C6B44">
      <w:pPr>
        <w:spacing w:line="276" w:lineRule="auto"/>
        <w:jc w:val="both"/>
        <w:rPr>
          <w:rFonts w:ascii="Arial" w:hAnsi="Arial" w:cs="Arial"/>
          <w:i/>
          <w:iCs/>
          <w:sz w:val="16"/>
          <w:szCs w:val="16"/>
        </w:rPr>
      </w:pPr>
    </w:p>
    <w:p w14:paraId="63263743" w14:textId="77777777" w:rsidR="00721020" w:rsidRPr="005F1486" w:rsidRDefault="00721020" w:rsidP="008C6B44">
      <w:pPr>
        <w:spacing w:line="276" w:lineRule="auto"/>
        <w:jc w:val="both"/>
        <w:rPr>
          <w:rFonts w:ascii="Arial" w:hAnsi="Arial" w:cs="Arial"/>
          <w:i/>
          <w:iCs/>
          <w:sz w:val="16"/>
          <w:szCs w:val="16"/>
        </w:rPr>
      </w:pPr>
    </w:p>
    <w:p w14:paraId="566E2405" w14:textId="3E10D443" w:rsidR="008C6B44" w:rsidRDefault="008C6B44" w:rsidP="008C6B44">
      <w:pPr>
        <w:spacing w:line="276" w:lineRule="auto"/>
        <w:jc w:val="both"/>
        <w:rPr>
          <w:rFonts w:ascii="Arial" w:hAnsi="Arial" w:cs="Arial"/>
          <w:b/>
          <w:bCs/>
          <w:i/>
          <w:sz w:val="18"/>
          <w:szCs w:val="18"/>
        </w:rPr>
      </w:pPr>
      <w:r w:rsidRPr="001D24A6">
        <w:rPr>
          <w:rFonts w:ascii="Arial" w:hAnsi="Arial" w:cs="Arial"/>
          <w:b/>
          <w:bCs/>
          <w:i/>
          <w:sz w:val="18"/>
          <w:szCs w:val="18"/>
        </w:rPr>
        <w:t xml:space="preserve">* </w:t>
      </w:r>
      <w:r w:rsidR="004C70AB" w:rsidRPr="001D24A6">
        <w:rPr>
          <w:rFonts w:ascii="Arial" w:hAnsi="Arial" w:cs="Arial"/>
          <w:b/>
          <w:bCs/>
          <w:i/>
          <w:sz w:val="18"/>
          <w:szCs w:val="18"/>
        </w:rPr>
        <w:t>N</w:t>
      </w:r>
      <w:r w:rsidRPr="001D24A6">
        <w:rPr>
          <w:rFonts w:ascii="Arial" w:hAnsi="Arial" w:cs="Arial"/>
          <w:b/>
          <w:bCs/>
          <w:i/>
          <w:sz w:val="18"/>
          <w:szCs w:val="18"/>
        </w:rPr>
        <w:t xml:space="preserve">ależy załączyć dowody potwierdzające, że </w:t>
      </w:r>
      <w:r w:rsidR="0011312F" w:rsidRPr="001D24A6">
        <w:rPr>
          <w:rFonts w:ascii="Arial" w:hAnsi="Arial" w:cs="Arial"/>
          <w:b/>
          <w:bCs/>
          <w:i/>
          <w:sz w:val="18"/>
          <w:szCs w:val="18"/>
        </w:rPr>
        <w:t>roboty budowlane</w:t>
      </w:r>
      <w:r w:rsidRPr="001D24A6">
        <w:rPr>
          <w:rFonts w:ascii="Arial" w:hAnsi="Arial" w:cs="Arial"/>
          <w:b/>
          <w:bCs/>
          <w:i/>
          <w:sz w:val="18"/>
          <w:szCs w:val="18"/>
        </w:rPr>
        <w:t xml:space="preserve"> zostały wykonane należycie</w:t>
      </w:r>
    </w:p>
    <w:p w14:paraId="7517487F" w14:textId="77777777" w:rsidR="00721020" w:rsidRPr="001D24A6" w:rsidRDefault="00721020" w:rsidP="008C6B44">
      <w:pPr>
        <w:spacing w:line="276" w:lineRule="auto"/>
        <w:jc w:val="both"/>
        <w:rPr>
          <w:rFonts w:ascii="Arial" w:hAnsi="Arial" w:cs="Arial"/>
          <w:b/>
          <w:bCs/>
          <w:i/>
          <w:sz w:val="18"/>
          <w:szCs w:val="18"/>
        </w:rPr>
      </w:pPr>
    </w:p>
    <w:p w14:paraId="3813206A" w14:textId="1F0053F7" w:rsidR="004C70AB" w:rsidRPr="001D24A6" w:rsidRDefault="004C70AB" w:rsidP="004C70AB">
      <w:pPr>
        <w:jc w:val="both"/>
        <w:rPr>
          <w:rFonts w:ascii="Arial" w:hAnsi="Arial" w:cs="Arial"/>
          <w:b/>
          <w:bCs/>
          <w:i/>
          <w:sz w:val="18"/>
          <w:szCs w:val="18"/>
        </w:rPr>
      </w:pPr>
      <w:r w:rsidRPr="001D24A6">
        <w:rPr>
          <w:rFonts w:ascii="Arial" w:hAnsi="Arial" w:cs="Arial"/>
          <w:b/>
          <w:bCs/>
          <w:i/>
          <w:sz w:val="18"/>
          <w:szCs w:val="18"/>
        </w:rPr>
        <w:t xml:space="preserve">** Należy podać dane w takim stopniu szczegółowości, który umożliwi Zamawiającemu weryfikację spełniania warunków udziału w postępowaniu w </w:t>
      </w:r>
      <w:r w:rsidRPr="001D24A6">
        <w:rPr>
          <w:rFonts w:ascii="Arial" w:hAnsi="Arial" w:cs="Arial"/>
          <w:b/>
          <w:bCs/>
          <w:i/>
          <w:sz w:val="18"/>
          <w:szCs w:val="18"/>
          <w:lang w:eastAsia="pl-PL"/>
        </w:rPr>
        <w:t>zakresie doświadczenia, określonych w pkt 7.2</w:t>
      </w:r>
      <w:r w:rsidR="00721020">
        <w:rPr>
          <w:rFonts w:ascii="Arial" w:hAnsi="Arial" w:cs="Arial"/>
          <w:b/>
          <w:bCs/>
          <w:i/>
          <w:sz w:val="18"/>
          <w:szCs w:val="18"/>
          <w:lang w:eastAsia="pl-PL"/>
        </w:rPr>
        <w:t>.1</w:t>
      </w:r>
      <w:r w:rsidRPr="001D24A6">
        <w:rPr>
          <w:rFonts w:ascii="Arial" w:hAnsi="Arial" w:cs="Arial"/>
          <w:b/>
          <w:bCs/>
          <w:i/>
          <w:sz w:val="18"/>
          <w:szCs w:val="18"/>
          <w:lang w:eastAsia="pl-PL"/>
        </w:rPr>
        <w:t xml:space="preserve"> SWZ</w:t>
      </w:r>
    </w:p>
    <w:p w14:paraId="6E3062CD" w14:textId="77777777" w:rsidR="00753EC6" w:rsidRDefault="00753EC6" w:rsidP="008C6B44">
      <w:pPr>
        <w:spacing w:line="276" w:lineRule="auto"/>
        <w:jc w:val="both"/>
        <w:rPr>
          <w:rFonts w:ascii="Arial" w:hAnsi="Arial" w:cs="Arial"/>
          <w:i/>
          <w:sz w:val="20"/>
        </w:rPr>
      </w:pPr>
    </w:p>
    <w:p w14:paraId="4A5F2BB7" w14:textId="77777777" w:rsidR="0011312F" w:rsidRDefault="0011312F" w:rsidP="0011312F">
      <w:pPr>
        <w:suppressAutoHyphens w:val="0"/>
        <w:spacing w:line="276" w:lineRule="auto"/>
        <w:jc w:val="both"/>
        <w:rPr>
          <w:rFonts w:ascii="Arial" w:hAnsi="Arial" w:cs="Arial"/>
          <w:i/>
          <w:iCs/>
          <w:sz w:val="20"/>
        </w:rPr>
      </w:pPr>
    </w:p>
    <w:p w14:paraId="32848AB5" w14:textId="77777777" w:rsidR="0011312F" w:rsidRDefault="0011312F" w:rsidP="0011312F">
      <w:pPr>
        <w:suppressAutoHyphens w:val="0"/>
        <w:spacing w:line="276" w:lineRule="auto"/>
        <w:jc w:val="both"/>
        <w:rPr>
          <w:rFonts w:ascii="Arial" w:hAnsi="Arial" w:cs="Arial"/>
          <w:i/>
          <w:iCs/>
          <w:sz w:val="20"/>
        </w:rPr>
      </w:pPr>
    </w:p>
    <w:p w14:paraId="0B57422D" w14:textId="401CF8E0" w:rsidR="0011312F" w:rsidRDefault="0011312F" w:rsidP="0011312F">
      <w:pPr>
        <w:suppressAutoHyphens w:val="0"/>
        <w:spacing w:line="276" w:lineRule="auto"/>
        <w:jc w:val="both"/>
        <w:rPr>
          <w:rFonts w:ascii="Arial" w:hAnsi="Arial" w:cs="Arial"/>
          <w:i/>
          <w:iCs/>
          <w:sz w:val="20"/>
        </w:rPr>
      </w:pPr>
      <w:r w:rsidRPr="0083321B">
        <w:rPr>
          <w:rFonts w:ascii="Arial" w:hAnsi="Arial" w:cs="Arial"/>
          <w:i/>
          <w:iCs/>
          <w:sz w:val="20"/>
        </w:rPr>
        <w:t>Data sporządzenia</w:t>
      </w:r>
      <w:r>
        <w:rPr>
          <w:rFonts w:ascii="Arial" w:hAnsi="Arial" w:cs="Arial"/>
          <w:i/>
          <w:iCs/>
          <w:sz w:val="20"/>
        </w:rPr>
        <w:t>:</w:t>
      </w:r>
    </w:p>
    <w:p w14:paraId="2D92811B" w14:textId="77777777" w:rsidR="0011312F" w:rsidRDefault="0011312F" w:rsidP="0011312F">
      <w:pPr>
        <w:spacing w:line="276" w:lineRule="auto"/>
        <w:jc w:val="both"/>
        <w:rPr>
          <w:rFonts w:ascii="Arial" w:hAnsi="Arial" w:cs="Arial"/>
          <w:i/>
          <w:sz w:val="20"/>
        </w:rPr>
      </w:pPr>
    </w:p>
    <w:p w14:paraId="09D8284F" w14:textId="77777777" w:rsidR="0011312F" w:rsidRDefault="0011312F" w:rsidP="0011312F">
      <w:pPr>
        <w:suppressAutoHyphens w:val="0"/>
        <w:spacing w:line="276" w:lineRule="auto"/>
        <w:jc w:val="both"/>
        <w:rPr>
          <w:rFonts w:ascii="Arial" w:hAnsi="Arial" w:cs="Arial"/>
          <w:i/>
          <w:iCs/>
          <w:sz w:val="20"/>
        </w:rPr>
      </w:pPr>
    </w:p>
    <w:p w14:paraId="1B8A3F28" w14:textId="448F27C1" w:rsidR="0011312F" w:rsidRPr="00FA747E" w:rsidRDefault="0011312F" w:rsidP="0011312F">
      <w:pPr>
        <w:spacing w:line="276" w:lineRule="auto"/>
        <w:rPr>
          <w:rFonts w:ascii="Arial" w:hAnsi="Arial" w:cs="Arial"/>
          <w:i/>
          <w:sz w:val="16"/>
          <w:szCs w:val="16"/>
        </w:rPr>
      </w:pPr>
      <w:r w:rsidRPr="00FA747E">
        <w:rPr>
          <w:rFonts w:ascii="Arial" w:hAnsi="Arial" w:cs="Arial"/>
          <w:i/>
          <w:sz w:val="16"/>
          <w:szCs w:val="16"/>
        </w:rPr>
        <w:t>Dokument musi być podpisany kwalifikowanym pod</w:t>
      </w:r>
      <w:r w:rsidRPr="00D35A56">
        <w:rPr>
          <w:rFonts w:ascii="Arial" w:hAnsi="Arial" w:cs="Arial"/>
          <w:i/>
          <w:sz w:val="16"/>
          <w:szCs w:val="16"/>
        </w:rPr>
        <w:t xml:space="preserve">pisem elektronicznym, podpisem zaufanym lub podpisem osobistym </w:t>
      </w:r>
      <w:r w:rsidRPr="00FA747E">
        <w:rPr>
          <w:rFonts w:ascii="Arial" w:hAnsi="Arial" w:cs="Arial"/>
          <w:i/>
          <w:sz w:val="16"/>
          <w:szCs w:val="16"/>
        </w:rPr>
        <w:t>przez osobę</w:t>
      </w:r>
      <w:r>
        <w:rPr>
          <w:rFonts w:ascii="Arial" w:hAnsi="Arial" w:cs="Arial"/>
          <w:i/>
          <w:sz w:val="16"/>
          <w:szCs w:val="16"/>
        </w:rPr>
        <w:t xml:space="preserve">/osoby </w:t>
      </w:r>
      <w:r w:rsidRPr="00FA747E">
        <w:rPr>
          <w:rFonts w:ascii="Arial" w:hAnsi="Arial" w:cs="Arial"/>
          <w:i/>
          <w:sz w:val="16"/>
          <w:szCs w:val="16"/>
        </w:rPr>
        <w:t>upoważnioną</w:t>
      </w:r>
      <w:r>
        <w:rPr>
          <w:rFonts w:ascii="Arial" w:hAnsi="Arial" w:cs="Arial"/>
          <w:i/>
          <w:sz w:val="16"/>
          <w:szCs w:val="16"/>
        </w:rPr>
        <w:t>/upoważnione</w:t>
      </w:r>
      <w:r w:rsidRPr="00FA747E">
        <w:rPr>
          <w:rFonts w:ascii="Arial" w:hAnsi="Arial" w:cs="Arial"/>
          <w:i/>
          <w:sz w:val="16"/>
          <w:szCs w:val="16"/>
        </w:rPr>
        <w:t xml:space="preserve"> do reprezentowania Wykonawcy/Wykonawców.</w:t>
      </w:r>
    </w:p>
    <w:p w14:paraId="42F0B746" w14:textId="77777777" w:rsidR="002C5595" w:rsidRDefault="002C5595" w:rsidP="002C5595">
      <w:pPr>
        <w:autoSpaceDE w:val="0"/>
        <w:autoSpaceDN w:val="0"/>
        <w:adjustRightInd w:val="0"/>
        <w:spacing w:line="276" w:lineRule="auto"/>
        <w:rPr>
          <w:rFonts w:ascii="Arial" w:hAnsi="Arial" w:cs="Arial"/>
          <w:i/>
          <w:iCs/>
          <w:sz w:val="20"/>
        </w:rPr>
      </w:pPr>
    </w:p>
    <w:p w14:paraId="0ACFF439" w14:textId="77777777" w:rsidR="00721020" w:rsidRDefault="00721020" w:rsidP="002C5595">
      <w:pPr>
        <w:autoSpaceDE w:val="0"/>
        <w:autoSpaceDN w:val="0"/>
        <w:adjustRightInd w:val="0"/>
        <w:spacing w:line="276" w:lineRule="auto"/>
        <w:rPr>
          <w:rFonts w:ascii="Arial" w:hAnsi="Arial" w:cs="Arial"/>
          <w:i/>
          <w:iCs/>
          <w:sz w:val="20"/>
        </w:rPr>
      </w:pPr>
    </w:p>
    <w:p w14:paraId="2A138F1E" w14:textId="77777777" w:rsidR="00721020" w:rsidRDefault="00721020" w:rsidP="002C5595">
      <w:pPr>
        <w:autoSpaceDE w:val="0"/>
        <w:autoSpaceDN w:val="0"/>
        <w:adjustRightInd w:val="0"/>
        <w:spacing w:line="276" w:lineRule="auto"/>
        <w:rPr>
          <w:rFonts w:ascii="Arial" w:hAnsi="Arial" w:cs="Arial"/>
          <w:i/>
          <w:iCs/>
          <w:sz w:val="20"/>
        </w:rPr>
      </w:pPr>
    </w:p>
    <w:p w14:paraId="2C71DA7C" w14:textId="77777777" w:rsidR="00721020" w:rsidRDefault="00721020" w:rsidP="002C5595">
      <w:pPr>
        <w:autoSpaceDE w:val="0"/>
        <w:autoSpaceDN w:val="0"/>
        <w:adjustRightInd w:val="0"/>
        <w:spacing w:line="276" w:lineRule="auto"/>
        <w:rPr>
          <w:rFonts w:ascii="Arial" w:hAnsi="Arial" w:cs="Arial"/>
          <w:i/>
          <w:iCs/>
          <w:sz w:val="20"/>
        </w:rPr>
      </w:pPr>
    </w:p>
    <w:p w14:paraId="34C349FF" w14:textId="77777777" w:rsidR="00721020" w:rsidRDefault="00721020" w:rsidP="002C5595">
      <w:pPr>
        <w:autoSpaceDE w:val="0"/>
        <w:autoSpaceDN w:val="0"/>
        <w:adjustRightInd w:val="0"/>
        <w:spacing w:line="276" w:lineRule="auto"/>
        <w:rPr>
          <w:rFonts w:ascii="Arial" w:hAnsi="Arial" w:cs="Arial"/>
          <w:i/>
          <w:iCs/>
          <w:sz w:val="20"/>
        </w:rPr>
      </w:pPr>
    </w:p>
    <w:p w14:paraId="22A416BA" w14:textId="77777777" w:rsidR="00721020" w:rsidRDefault="00721020" w:rsidP="002C5595">
      <w:pPr>
        <w:autoSpaceDE w:val="0"/>
        <w:autoSpaceDN w:val="0"/>
        <w:adjustRightInd w:val="0"/>
        <w:spacing w:line="276" w:lineRule="auto"/>
        <w:rPr>
          <w:rFonts w:ascii="Arial" w:hAnsi="Arial" w:cs="Arial"/>
          <w:i/>
          <w:iCs/>
          <w:sz w:val="20"/>
        </w:rPr>
      </w:pPr>
    </w:p>
    <w:p w14:paraId="7692B8EF" w14:textId="77777777" w:rsidR="000C4F80" w:rsidRDefault="000C4F80" w:rsidP="002C5595">
      <w:pPr>
        <w:autoSpaceDE w:val="0"/>
        <w:autoSpaceDN w:val="0"/>
        <w:adjustRightInd w:val="0"/>
        <w:spacing w:line="276" w:lineRule="auto"/>
        <w:rPr>
          <w:rFonts w:ascii="Arial" w:hAnsi="Arial" w:cs="Arial"/>
          <w:i/>
          <w:iCs/>
          <w:sz w:val="20"/>
        </w:rPr>
      </w:pPr>
    </w:p>
    <w:p w14:paraId="3FEF1227" w14:textId="5808307A" w:rsidR="008C6B44" w:rsidRPr="005F1486" w:rsidRDefault="008C6B44" w:rsidP="008C6B44">
      <w:pPr>
        <w:autoSpaceDE w:val="0"/>
        <w:autoSpaceDN w:val="0"/>
        <w:adjustRightInd w:val="0"/>
        <w:spacing w:line="276" w:lineRule="auto"/>
        <w:jc w:val="right"/>
        <w:rPr>
          <w:rFonts w:ascii="Arial" w:hAnsi="Arial" w:cs="Arial"/>
          <w:i/>
          <w:iCs/>
          <w:sz w:val="20"/>
        </w:rPr>
      </w:pPr>
      <w:r w:rsidRPr="005F1486">
        <w:rPr>
          <w:rFonts w:ascii="Arial" w:hAnsi="Arial" w:cs="Arial"/>
          <w:i/>
          <w:iCs/>
          <w:sz w:val="20"/>
        </w:rPr>
        <w:lastRenderedPageBreak/>
        <w:t xml:space="preserve">Załącznik nr </w:t>
      </w:r>
      <w:r w:rsidR="00721020">
        <w:rPr>
          <w:rFonts w:ascii="Arial" w:hAnsi="Arial" w:cs="Arial"/>
          <w:i/>
          <w:iCs/>
          <w:sz w:val="20"/>
        </w:rPr>
        <w:t>10</w:t>
      </w:r>
      <w:r w:rsidRPr="005F1486">
        <w:rPr>
          <w:rFonts w:ascii="Arial" w:hAnsi="Arial" w:cs="Arial"/>
          <w:i/>
          <w:iCs/>
          <w:sz w:val="20"/>
        </w:rPr>
        <w:t xml:space="preserve"> do SWZ</w:t>
      </w:r>
    </w:p>
    <w:p w14:paraId="519825D4" w14:textId="77777777" w:rsidR="008C6B44" w:rsidRPr="00E451A1" w:rsidRDefault="008C6B44" w:rsidP="008C6B44">
      <w:pPr>
        <w:spacing w:line="276" w:lineRule="auto"/>
        <w:jc w:val="right"/>
        <w:rPr>
          <w:rFonts w:ascii="Arial" w:hAnsi="Arial" w:cs="Arial"/>
          <w:i/>
          <w:color w:val="FF0000"/>
          <w:sz w:val="16"/>
          <w:szCs w:val="16"/>
        </w:rPr>
      </w:pPr>
      <w:r w:rsidRPr="00E451A1">
        <w:rPr>
          <w:rFonts w:ascii="Arial" w:hAnsi="Arial" w:cs="Arial"/>
          <w:color w:val="FF0000"/>
          <w:sz w:val="16"/>
          <w:szCs w:val="16"/>
        </w:rPr>
        <w:t>(składany na wezwanie Zamawiającego)</w:t>
      </w:r>
    </w:p>
    <w:p w14:paraId="7E7AA83C" w14:textId="77777777" w:rsidR="002C5595" w:rsidRPr="002C5595" w:rsidRDefault="002C5595" w:rsidP="002C5595">
      <w:pPr>
        <w:spacing w:line="276" w:lineRule="auto"/>
        <w:jc w:val="right"/>
        <w:rPr>
          <w:rFonts w:ascii="Arial" w:hAnsi="Arial" w:cs="Arial"/>
          <w:i/>
          <w:sz w:val="18"/>
          <w:szCs w:val="18"/>
        </w:rPr>
      </w:pPr>
    </w:p>
    <w:p w14:paraId="1A713B9F" w14:textId="77777777" w:rsidR="008C6B44" w:rsidRPr="005F1486" w:rsidRDefault="008C6B44" w:rsidP="008C6B44">
      <w:pPr>
        <w:autoSpaceDE w:val="0"/>
        <w:autoSpaceDN w:val="0"/>
        <w:adjustRightInd w:val="0"/>
        <w:rPr>
          <w:rFonts w:ascii="Arial" w:hAnsi="Arial" w:cs="Arial"/>
          <w:sz w:val="20"/>
        </w:rPr>
      </w:pPr>
    </w:p>
    <w:p w14:paraId="0509151D" w14:textId="77777777" w:rsidR="008C6B44" w:rsidRPr="000A4213" w:rsidRDefault="008C6B44" w:rsidP="008C6B44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0A4213">
        <w:rPr>
          <w:rFonts w:ascii="Arial" w:hAnsi="Arial" w:cs="Arial"/>
          <w:sz w:val="22"/>
          <w:szCs w:val="22"/>
        </w:rPr>
        <w:t>……………………………………</w:t>
      </w:r>
    </w:p>
    <w:p w14:paraId="497E56B9" w14:textId="4406D55D" w:rsidR="008C6B44" w:rsidRPr="007A3A69" w:rsidRDefault="008C6B44" w:rsidP="007A3A69">
      <w:p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5F1486">
        <w:rPr>
          <w:rFonts w:ascii="Arial" w:hAnsi="Arial" w:cs="Arial"/>
          <w:sz w:val="16"/>
          <w:szCs w:val="16"/>
        </w:rPr>
        <w:t xml:space="preserve">               nazwa i adres Wykonawcy</w:t>
      </w:r>
    </w:p>
    <w:p w14:paraId="1F38269F" w14:textId="77777777" w:rsidR="002C5595" w:rsidRPr="00DA3AAA" w:rsidRDefault="002C5595" w:rsidP="002C5595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DA3AAA">
        <w:rPr>
          <w:rFonts w:ascii="Arial" w:hAnsi="Arial" w:cs="Arial"/>
          <w:b/>
          <w:sz w:val="22"/>
          <w:szCs w:val="22"/>
        </w:rPr>
        <w:t xml:space="preserve">WYKAZ OSÓB </w:t>
      </w:r>
    </w:p>
    <w:p w14:paraId="482E523D" w14:textId="77777777" w:rsidR="002C5595" w:rsidRPr="00DA3AAA" w:rsidRDefault="002C5595" w:rsidP="002C5595">
      <w:pPr>
        <w:spacing w:line="276" w:lineRule="auto"/>
        <w:jc w:val="center"/>
        <w:rPr>
          <w:rFonts w:ascii="Arial" w:hAnsi="Arial" w:cs="Arial"/>
          <w:bCs/>
          <w:sz w:val="22"/>
          <w:szCs w:val="22"/>
        </w:rPr>
      </w:pPr>
      <w:r w:rsidRPr="00DA3AAA">
        <w:rPr>
          <w:rFonts w:ascii="Arial" w:hAnsi="Arial" w:cs="Arial"/>
          <w:bCs/>
          <w:sz w:val="22"/>
          <w:szCs w:val="22"/>
        </w:rPr>
        <w:t>skierowanych do realizacji zamówienia</w:t>
      </w:r>
    </w:p>
    <w:p w14:paraId="3415DC02" w14:textId="77777777" w:rsidR="002C5595" w:rsidRDefault="002C5595" w:rsidP="002C5595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DA3AAA">
        <w:rPr>
          <w:rFonts w:ascii="Arial" w:hAnsi="Arial" w:cs="Arial"/>
          <w:sz w:val="22"/>
          <w:szCs w:val="22"/>
        </w:rPr>
        <w:t xml:space="preserve">składany w związku z ubieganiem się o udzielenie zamówienia pn.: </w:t>
      </w:r>
    </w:p>
    <w:p w14:paraId="35252AFB" w14:textId="6CA990FF" w:rsidR="007A3A69" w:rsidRDefault="00721020" w:rsidP="000C4F80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„</w:t>
      </w:r>
      <w:r w:rsidR="000C4F80" w:rsidRPr="00842173">
        <w:rPr>
          <w:rFonts w:ascii="Arial" w:hAnsi="Arial" w:cs="Arial"/>
          <w:b/>
          <w:bCs/>
          <w:sz w:val="22"/>
          <w:szCs w:val="22"/>
        </w:rPr>
        <w:t>Odtworzenie koryta rzeki Ślęza w km 51+397-74+370</w:t>
      </w:r>
      <w:r>
        <w:rPr>
          <w:rFonts w:ascii="Arial" w:hAnsi="Arial" w:cs="Arial"/>
          <w:b/>
          <w:bCs/>
          <w:sz w:val="22"/>
          <w:szCs w:val="22"/>
        </w:rPr>
        <w:t>”</w:t>
      </w:r>
    </w:p>
    <w:p w14:paraId="20A460E1" w14:textId="77777777" w:rsidR="00721020" w:rsidRPr="0052439F" w:rsidRDefault="00721020" w:rsidP="007A3A69">
      <w:pPr>
        <w:spacing w:line="276" w:lineRule="auto"/>
        <w:jc w:val="center"/>
        <w:rPr>
          <w:rFonts w:ascii="Arial" w:hAnsi="Arial" w:cs="Arial"/>
          <w:bCs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1701"/>
        <w:gridCol w:w="1701"/>
        <w:gridCol w:w="2618"/>
        <w:gridCol w:w="1701"/>
        <w:gridCol w:w="1559"/>
      </w:tblGrid>
      <w:tr w:rsidR="007A3A69" w:rsidRPr="0052439F" w14:paraId="2BA4692D" w14:textId="77777777" w:rsidTr="007A3A69">
        <w:trPr>
          <w:cantSplit/>
          <w:trHeight w:val="267"/>
        </w:trPr>
        <w:tc>
          <w:tcPr>
            <w:tcW w:w="354" w:type="dxa"/>
          </w:tcPr>
          <w:p w14:paraId="6DEEBC18" w14:textId="7C4D1CEE" w:rsidR="007A3A69" w:rsidRPr="007B47CD" w:rsidRDefault="007A3A69" w:rsidP="002D002B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B47CD">
              <w:rPr>
                <w:rFonts w:ascii="Arial" w:hAnsi="Arial" w:cs="Arial"/>
                <w:sz w:val="18"/>
                <w:szCs w:val="18"/>
              </w:rPr>
              <w:t>Lp</w:t>
            </w:r>
          </w:p>
        </w:tc>
        <w:tc>
          <w:tcPr>
            <w:tcW w:w="1701" w:type="dxa"/>
          </w:tcPr>
          <w:p w14:paraId="7AB2C78C" w14:textId="77777777" w:rsidR="007A3A69" w:rsidRPr="0052439F" w:rsidRDefault="007A3A69" w:rsidP="004C70AB">
            <w:pPr>
              <w:jc w:val="center"/>
              <w:rPr>
                <w:rFonts w:ascii="Arial" w:hAnsi="Arial" w:cs="Arial"/>
                <w:sz w:val="20"/>
              </w:rPr>
            </w:pPr>
            <w:r w:rsidRPr="0052439F">
              <w:rPr>
                <w:rFonts w:ascii="Arial" w:hAnsi="Arial" w:cs="Arial"/>
                <w:sz w:val="20"/>
              </w:rPr>
              <w:t>Imię i nazwisko</w:t>
            </w:r>
          </w:p>
        </w:tc>
        <w:tc>
          <w:tcPr>
            <w:tcW w:w="1701" w:type="dxa"/>
          </w:tcPr>
          <w:p w14:paraId="379E362D" w14:textId="77777777" w:rsidR="007A3A69" w:rsidRPr="007B47CD" w:rsidRDefault="007A3A69" w:rsidP="004C70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B47CD">
              <w:rPr>
                <w:rFonts w:ascii="Arial" w:hAnsi="Arial" w:cs="Arial"/>
                <w:sz w:val="18"/>
                <w:szCs w:val="18"/>
              </w:rPr>
              <w:t>Zakres wykonywanych czynności</w:t>
            </w:r>
          </w:p>
        </w:tc>
        <w:tc>
          <w:tcPr>
            <w:tcW w:w="2618" w:type="dxa"/>
            <w:tcBorders>
              <w:bottom w:val="single" w:sz="4" w:space="0" w:color="auto"/>
            </w:tcBorders>
          </w:tcPr>
          <w:p w14:paraId="0464E3B8" w14:textId="77777777" w:rsidR="007A3A69" w:rsidRDefault="007A3A69" w:rsidP="004C70A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K</w:t>
            </w:r>
            <w:r w:rsidRPr="0034724B">
              <w:rPr>
                <w:rFonts w:ascii="Arial" w:hAnsi="Arial" w:cs="Arial"/>
                <w:bCs/>
                <w:sz w:val="18"/>
                <w:szCs w:val="18"/>
              </w:rPr>
              <w:t>walifikacj</w:t>
            </w:r>
            <w:r>
              <w:rPr>
                <w:rFonts w:ascii="Arial" w:hAnsi="Arial" w:cs="Arial"/>
                <w:bCs/>
                <w:sz w:val="18"/>
                <w:szCs w:val="18"/>
              </w:rPr>
              <w:t>e</w:t>
            </w:r>
            <w:r w:rsidRPr="0034724B">
              <w:rPr>
                <w:rFonts w:ascii="Arial" w:hAnsi="Arial" w:cs="Arial"/>
                <w:bCs/>
                <w:sz w:val="18"/>
                <w:szCs w:val="18"/>
              </w:rPr>
              <w:t xml:space="preserve"> zawodow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e, </w:t>
            </w:r>
            <w:r w:rsidRPr="0034724B">
              <w:rPr>
                <w:rFonts w:ascii="Arial" w:hAnsi="Arial" w:cs="Arial"/>
                <w:bCs/>
                <w:sz w:val="18"/>
                <w:szCs w:val="18"/>
              </w:rPr>
              <w:t>uprawnie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nia, </w:t>
            </w:r>
          </w:p>
          <w:p w14:paraId="1E768E7D" w14:textId="3B7EA3F6" w:rsidR="007A3A69" w:rsidRPr="007A3A69" w:rsidRDefault="007A3A69" w:rsidP="004C70A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wykształcenie</w:t>
            </w:r>
            <w:r w:rsidRPr="0034724B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*</w:t>
            </w:r>
          </w:p>
        </w:tc>
        <w:tc>
          <w:tcPr>
            <w:tcW w:w="1701" w:type="dxa"/>
          </w:tcPr>
          <w:p w14:paraId="49A0BDE7" w14:textId="77777777" w:rsidR="007A3A69" w:rsidRDefault="007A3A69" w:rsidP="004C70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724B">
              <w:rPr>
                <w:rFonts w:ascii="Arial" w:hAnsi="Arial" w:cs="Arial"/>
                <w:sz w:val="18"/>
                <w:szCs w:val="18"/>
              </w:rPr>
              <w:t xml:space="preserve">Doświadczenie </w:t>
            </w:r>
          </w:p>
          <w:p w14:paraId="454518D1" w14:textId="2BCBF231" w:rsidR="007A3A69" w:rsidRDefault="007A3A69" w:rsidP="004C70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</w:t>
            </w:r>
            <w:r w:rsidRPr="0034724B">
              <w:rPr>
                <w:rFonts w:ascii="Arial" w:hAnsi="Arial" w:cs="Arial"/>
                <w:sz w:val="18"/>
                <w:szCs w:val="18"/>
              </w:rPr>
              <w:t>awodowe</w:t>
            </w:r>
            <w:r>
              <w:rPr>
                <w:rFonts w:ascii="Arial" w:hAnsi="Arial" w:cs="Arial"/>
                <w:sz w:val="18"/>
                <w:szCs w:val="18"/>
              </w:rPr>
              <w:t xml:space="preserve"> *</w:t>
            </w:r>
          </w:p>
          <w:p w14:paraId="57280105" w14:textId="3CB19E85" w:rsidR="007A3A69" w:rsidRPr="007B47CD" w:rsidRDefault="007A3A69" w:rsidP="000C4F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34BC01F8" w14:textId="59CE9352" w:rsidR="007A3A69" w:rsidRPr="0034724B" w:rsidRDefault="007A3A69" w:rsidP="004C70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B47CD">
              <w:rPr>
                <w:rFonts w:ascii="Arial" w:hAnsi="Arial" w:cs="Arial"/>
                <w:sz w:val="18"/>
                <w:szCs w:val="18"/>
              </w:rPr>
              <w:t>Podstawa dysponowania*</w:t>
            </w:r>
            <w:r w:rsidR="00D61B07">
              <w:rPr>
                <w:rFonts w:ascii="Arial" w:hAnsi="Arial" w:cs="Arial"/>
                <w:sz w:val="18"/>
                <w:szCs w:val="18"/>
              </w:rPr>
              <w:t>*</w:t>
            </w:r>
          </w:p>
        </w:tc>
      </w:tr>
      <w:tr w:rsidR="007A3A69" w:rsidRPr="0052439F" w14:paraId="684F5F74" w14:textId="77777777" w:rsidTr="007A3A69">
        <w:trPr>
          <w:cantSplit/>
          <w:trHeight w:val="2734"/>
        </w:trPr>
        <w:tc>
          <w:tcPr>
            <w:tcW w:w="354" w:type="dxa"/>
          </w:tcPr>
          <w:p w14:paraId="5D63B445" w14:textId="77777777" w:rsidR="007A3A69" w:rsidRPr="0052439F" w:rsidRDefault="007A3A69" w:rsidP="002D002B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55079B80" w14:textId="77777777" w:rsidR="007A3A69" w:rsidRPr="0052439F" w:rsidRDefault="007A3A69" w:rsidP="002D002B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1FE54E93" w14:textId="77777777" w:rsidR="007A3A69" w:rsidRPr="0052439F" w:rsidRDefault="007A3A69" w:rsidP="002D002B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3B042569" w14:textId="77777777" w:rsidR="007A3A69" w:rsidRPr="0052439F" w:rsidRDefault="007A3A69" w:rsidP="002D002B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291BF5FA" w14:textId="77777777" w:rsidR="007A3A69" w:rsidRPr="0052439F" w:rsidRDefault="007A3A69" w:rsidP="002D002B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30B84094" w14:textId="77777777" w:rsidR="007A3A69" w:rsidRPr="0052439F" w:rsidRDefault="007A3A69" w:rsidP="002D002B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27922F8E" w14:textId="77777777" w:rsidR="007A3A69" w:rsidRPr="0052439F" w:rsidRDefault="007A3A69" w:rsidP="002D002B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2E37207F" w14:textId="77777777" w:rsidR="007A3A69" w:rsidRPr="0052439F" w:rsidRDefault="007A3A69" w:rsidP="002D002B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13E66DAC" w14:textId="77777777" w:rsidR="007A3A69" w:rsidRPr="0052439F" w:rsidRDefault="007A3A69" w:rsidP="002D002B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0A0A288B" w14:textId="77777777" w:rsidR="007A3A69" w:rsidRPr="0052439F" w:rsidRDefault="007A3A69" w:rsidP="002D002B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42C213CB" w14:textId="77777777" w:rsidR="007A3A69" w:rsidRPr="00EF495B" w:rsidRDefault="007A3A69" w:rsidP="002D002B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</w:tcPr>
          <w:p w14:paraId="2A7E2E89" w14:textId="77777777" w:rsidR="007A3A69" w:rsidRPr="0052439F" w:rsidRDefault="007A3A69" w:rsidP="002D002B">
            <w:pPr>
              <w:spacing w:line="276" w:lineRule="auto"/>
              <w:rPr>
                <w:rFonts w:ascii="Arial" w:hAnsi="Arial" w:cs="Arial"/>
              </w:rPr>
            </w:pPr>
          </w:p>
          <w:p w14:paraId="45CC04CD" w14:textId="77777777" w:rsidR="007A3A69" w:rsidRPr="0052439F" w:rsidRDefault="007A3A69" w:rsidP="002D002B">
            <w:pPr>
              <w:spacing w:line="276" w:lineRule="auto"/>
              <w:rPr>
                <w:rFonts w:ascii="Arial" w:hAnsi="Arial" w:cs="Arial"/>
              </w:rPr>
            </w:pPr>
          </w:p>
          <w:p w14:paraId="3EE10DCE" w14:textId="77777777" w:rsidR="007A3A69" w:rsidRPr="0052439F" w:rsidRDefault="007A3A69" w:rsidP="002D002B">
            <w:pPr>
              <w:spacing w:line="276" w:lineRule="auto"/>
              <w:rPr>
                <w:rFonts w:ascii="Arial" w:hAnsi="Arial" w:cs="Arial"/>
              </w:rPr>
            </w:pPr>
          </w:p>
          <w:p w14:paraId="5ADB6FCD" w14:textId="77777777" w:rsidR="007A3A69" w:rsidRPr="0052439F" w:rsidRDefault="007A3A69" w:rsidP="002D002B">
            <w:pPr>
              <w:spacing w:line="276" w:lineRule="auto"/>
              <w:rPr>
                <w:rFonts w:ascii="Arial" w:hAnsi="Arial" w:cs="Arial"/>
              </w:rPr>
            </w:pPr>
          </w:p>
          <w:p w14:paraId="2F5CEEC1" w14:textId="77777777" w:rsidR="007A3A69" w:rsidRPr="0052439F" w:rsidRDefault="007A3A69" w:rsidP="002D002B">
            <w:pPr>
              <w:spacing w:line="276" w:lineRule="auto"/>
              <w:rPr>
                <w:rFonts w:ascii="Arial" w:hAnsi="Arial" w:cs="Arial"/>
              </w:rPr>
            </w:pPr>
          </w:p>
          <w:p w14:paraId="1B402F71" w14:textId="77777777" w:rsidR="007A3A69" w:rsidRPr="0052439F" w:rsidRDefault="007A3A69" w:rsidP="002D002B">
            <w:pPr>
              <w:spacing w:line="276" w:lineRule="auto"/>
              <w:rPr>
                <w:rFonts w:ascii="Arial" w:hAnsi="Arial" w:cs="Arial"/>
              </w:rPr>
            </w:pPr>
          </w:p>
          <w:p w14:paraId="0868C6EA" w14:textId="77777777" w:rsidR="007A3A69" w:rsidRPr="0052439F" w:rsidRDefault="007A3A69" w:rsidP="002D002B">
            <w:pPr>
              <w:spacing w:line="276" w:lineRule="auto"/>
              <w:rPr>
                <w:rFonts w:ascii="Arial" w:hAnsi="Arial" w:cs="Arial"/>
              </w:rPr>
            </w:pPr>
          </w:p>
          <w:p w14:paraId="36A3AFB6" w14:textId="77777777" w:rsidR="007A3A69" w:rsidRPr="0052439F" w:rsidRDefault="007A3A69" w:rsidP="002D002B">
            <w:pPr>
              <w:spacing w:line="276" w:lineRule="auto"/>
              <w:rPr>
                <w:rFonts w:ascii="Arial" w:hAnsi="Arial" w:cs="Arial"/>
              </w:rPr>
            </w:pPr>
          </w:p>
          <w:p w14:paraId="4098B581" w14:textId="77777777" w:rsidR="007A3A69" w:rsidRPr="0052439F" w:rsidRDefault="007A3A69" w:rsidP="002D002B">
            <w:pPr>
              <w:spacing w:line="276" w:lineRule="auto"/>
              <w:rPr>
                <w:rFonts w:ascii="Arial" w:hAnsi="Arial" w:cs="Arial"/>
              </w:rPr>
            </w:pPr>
          </w:p>
          <w:p w14:paraId="3D77EE47" w14:textId="77777777" w:rsidR="007A3A69" w:rsidRDefault="007A3A69" w:rsidP="002D002B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3CFD0085" w14:textId="77777777" w:rsidR="007A3A69" w:rsidRDefault="007A3A69" w:rsidP="002D002B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5109C947" w14:textId="77777777" w:rsidR="007A3A69" w:rsidRDefault="007A3A69" w:rsidP="002D002B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7F7B9642" w14:textId="77777777" w:rsidR="007A3A69" w:rsidRDefault="007A3A69" w:rsidP="002D002B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434070A4" w14:textId="77777777" w:rsidR="007A3A69" w:rsidRPr="00EF495B" w:rsidRDefault="007A3A69" w:rsidP="002D002B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</w:tcPr>
          <w:p w14:paraId="1A2E176D" w14:textId="188E994B" w:rsidR="007A3A69" w:rsidRPr="007A3A69" w:rsidRDefault="007A3A69" w:rsidP="002D002B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7A3A69">
              <w:rPr>
                <w:rFonts w:ascii="Arial" w:hAnsi="Arial" w:cs="Arial"/>
                <w:sz w:val="18"/>
                <w:szCs w:val="18"/>
              </w:rPr>
              <w:t>Kierownik robót</w:t>
            </w:r>
          </w:p>
          <w:p w14:paraId="3A510EBF" w14:textId="77777777" w:rsidR="007A3A69" w:rsidRDefault="007A3A69" w:rsidP="002D002B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3133B6FB" w14:textId="77777777" w:rsidR="007A3A69" w:rsidRDefault="007A3A69" w:rsidP="002D002B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10B1D3A0" w14:textId="77777777" w:rsidR="007A3A69" w:rsidRDefault="007A3A69" w:rsidP="002D002B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3BD4FABF" w14:textId="77777777" w:rsidR="007A3A69" w:rsidRDefault="007A3A69" w:rsidP="002D002B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5BCD39ED" w14:textId="77777777" w:rsidR="007A3A69" w:rsidRDefault="007A3A69" w:rsidP="002D002B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483A4DB0" w14:textId="77777777" w:rsidR="007A3A69" w:rsidRDefault="007A3A69" w:rsidP="002D002B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7CBF6223" w14:textId="77777777" w:rsidR="007A3A69" w:rsidRDefault="007A3A69" w:rsidP="002D002B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003291AD" w14:textId="77777777" w:rsidR="007A3A69" w:rsidRDefault="007A3A69" w:rsidP="002D002B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5F2C6020" w14:textId="77777777" w:rsidR="007A3A69" w:rsidRDefault="007A3A69" w:rsidP="002D002B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3026A514" w14:textId="77777777" w:rsidR="007A3A69" w:rsidRDefault="007A3A69" w:rsidP="002D002B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64EEBD91" w14:textId="77777777" w:rsidR="007A3A69" w:rsidRDefault="007A3A69" w:rsidP="002D002B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1F6CA28E" w14:textId="25A4E267" w:rsidR="007A3A69" w:rsidRDefault="007A3A69" w:rsidP="002D002B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DA3AAA">
              <w:rPr>
                <w:rFonts w:ascii="Arial" w:hAnsi="Arial" w:cs="Arial"/>
                <w:sz w:val="18"/>
                <w:szCs w:val="18"/>
              </w:rPr>
              <w:t>Nadzór przyrodniczy</w:t>
            </w:r>
          </w:p>
          <w:p w14:paraId="75456DE3" w14:textId="77777777" w:rsidR="007A3A69" w:rsidRPr="0052439F" w:rsidRDefault="007A3A69" w:rsidP="002D002B">
            <w:pPr>
              <w:spacing w:line="276" w:lineRule="auto"/>
              <w:rPr>
                <w:rFonts w:ascii="Arial" w:hAnsi="Arial" w:cs="Arial"/>
              </w:rPr>
            </w:pPr>
          </w:p>
          <w:p w14:paraId="03958DA3" w14:textId="77777777" w:rsidR="007A3A69" w:rsidRPr="0052439F" w:rsidRDefault="007A3A69" w:rsidP="002D002B">
            <w:pPr>
              <w:spacing w:line="276" w:lineRule="auto"/>
              <w:rPr>
                <w:rFonts w:ascii="Arial" w:hAnsi="Arial" w:cs="Arial"/>
              </w:rPr>
            </w:pPr>
          </w:p>
          <w:p w14:paraId="1B67568C" w14:textId="77777777" w:rsidR="007A3A69" w:rsidRPr="0052439F" w:rsidRDefault="007A3A69" w:rsidP="002D002B">
            <w:pPr>
              <w:spacing w:line="276" w:lineRule="auto"/>
              <w:rPr>
                <w:rFonts w:ascii="Arial" w:hAnsi="Arial" w:cs="Arial"/>
              </w:rPr>
            </w:pPr>
          </w:p>
          <w:p w14:paraId="666FF267" w14:textId="77777777" w:rsidR="007A3A69" w:rsidRPr="0052439F" w:rsidRDefault="007A3A69" w:rsidP="002D002B">
            <w:pPr>
              <w:spacing w:line="276" w:lineRule="auto"/>
              <w:rPr>
                <w:rFonts w:ascii="Arial" w:hAnsi="Arial" w:cs="Arial"/>
              </w:rPr>
            </w:pPr>
          </w:p>
          <w:p w14:paraId="6FB34670" w14:textId="77777777" w:rsidR="007A3A69" w:rsidRPr="0052439F" w:rsidRDefault="007A3A69" w:rsidP="002D002B">
            <w:pPr>
              <w:spacing w:line="276" w:lineRule="auto"/>
              <w:rPr>
                <w:rFonts w:ascii="Arial" w:hAnsi="Arial" w:cs="Arial"/>
              </w:rPr>
            </w:pPr>
          </w:p>
          <w:p w14:paraId="4BA21B8A" w14:textId="77777777" w:rsidR="007A3A69" w:rsidRPr="0052439F" w:rsidRDefault="007A3A69" w:rsidP="002D002B">
            <w:pPr>
              <w:spacing w:line="276" w:lineRule="auto"/>
              <w:rPr>
                <w:rFonts w:ascii="Arial" w:hAnsi="Arial" w:cs="Arial"/>
              </w:rPr>
            </w:pPr>
          </w:p>
          <w:p w14:paraId="250769DB" w14:textId="77777777" w:rsidR="007A3A69" w:rsidRPr="00EF495B" w:rsidRDefault="007A3A69" w:rsidP="002D002B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2618" w:type="dxa"/>
          </w:tcPr>
          <w:p w14:paraId="2874BF8A" w14:textId="77777777" w:rsidR="007A3A69" w:rsidRPr="0052439F" w:rsidRDefault="007A3A69" w:rsidP="002D002B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1E4E7D4" w14:textId="77777777" w:rsidR="007A3A69" w:rsidRPr="0052439F" w:rsidRDefault="007A3A69" w:rsidP="002D002B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59E698F" w14:textId="77777777" w:rsidR="007A3A69" w:rsidRPr="0052439F" w:rsidRDefault="007A3A69" w:rsidP="002D002B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9447FF9" w14:textId="77777777" w:rsidR="007A3A69" w:rsidRPr="00EF495B" w:rsidRDefault="007A3A69" w:rsidP="002D002B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</w:tcPr>
          <w:p w14:paraId="23EE31F3" w14:textId="77777777" w:rsidR="007A3A69" w:rsidRPr="00EF495B" w:rsidRDefault="007A3A69" w:rsidP="002D002B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</w:tcPr>
          <w:p w14:paraId="03FEFD7D" w14:textId="77777777" w:rsidR="007A3A69" w:rsidRPr="00EF495B" w:rsidRDefault="007A3A69" w:rsidP="002D002B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</w:tr>
    </w:tbl>
    <w:p w14:paraId="0E88E77C" w14:textId="77777777" w:rsidR="007A3A69" w:rsidRPr="007A3A69" w:rsidRDefault="007A3A69" w:rsidP="002C5595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01F6526E" w14:textId="2610DCC2" w:rsidR="007A3A69" w:rsidRPr="00721020" w:rsidRDefault="007A3A69" w:rsidP="007A3A69">
      <w:pPr>
        <w:jc w:val="both"/>
        <w:rPr>
          <w:rFonts w:ascii="Arial" w:hAnsi="Arial" w:cs="Arial"/>
          <w:b/>
          <w:bCs/>
          <w:i/>
          <w:sz w:val="16"/>
          <w:szCs w:val="16"/>
        </w:rPr>
      </w:pPr>
      <w:r w:rsidRPr="00721020">
        <w:rPr>
          <w:rFonts w:ascii="Arial" w:hAnsi="Arial" w:cs="Arial"/>
          <w:b/>
          <w:bCs/>
          <w:i/>
          <w:sz w:val="16"/>
          <w:szCs w:val="16"/>
        </w:rPr>
        <w:t xml:space="preserve">* Należy podać dane w takim stopniu szczegółowości, który umożliwi Zamawiającemu weryfikację spełniania warunków udziału w postępowaniu w </w:t>
      </w:r>
      <w:r w:rsidRPr="00721020">
        <w:rPr>
          <w:rFonts w:ascii="Arial" w:hAnsi="Arial" w:cs="Arial"/>
          <w:b/>
          <w:bCs/>
          <w:i/>
          <w:sz w:val="16"/>
          <w:szCs w:val="16"/>
          <w:lang w:eastAsia="pl-PL"/>
        </w:rPr>
        <w:t>zakresie dysponowania osobami, określon</w:t>
      </w:r>
      <w:r w:rsidR="004C70AB" w:rsidRPr="00721020">
        <w:rPr>
          <w:rFonts w:ascii="Arial" w:hAnsi="Arial" w:cs="Arial"/>
          <w:b/>
          <w:bCs/>
          <w:i/>
          <w:sz w:val="16"/>
          <w:szCs w:val="16"/>
          <w:lang w:eastAsia="pl-PL"/>
        </w:rPr>
        <w:t>ych</w:t>
      </w:r>
      <w:r w:rsidRPr="00721020">
        <w:rPr>
          <w:rFonts w:ascii="Arial" w:hAnsi="Arial" w:cs="Arial"/>
          <w:b/>
          <w:bCs/>
          <w:i/>
          <w:sz w:val="16"/>
          <w:szCs w:val="16"/>
          <w:lang w:eastAsia="pl-PL"/>
        </w:rPr>
        <w:t xml:space="preserve"> w pkt 7.2</w:t>
      </w:r>
      <w:r w:rsidR="00721020" w:rsidRPr="00721020">
        <w:rPr>
          <w:rFonts w:ascii="Arial" w:hAnsi="Arial" w:cs="Arial"/>
          <w:b/>
          <w:bCs/>
          <w:i/>
          <w:sz w:val="16"/>
          <w:szCs w:val="16"/>
          <w:lang w:eastAsia="pl-PL"/>
        </w:rPr>
        <w:t>.2 i 7.2.3</w:t>
      </w:r>
      <w:r w:rsidRPr="00721020">
        <w:rPr>
          <w:rFonts w:ascii="Arial" w:hAnsi="Arial" w:cs="Arial"/>
          <w:b/>
          <w:bCs/>
          <w:i/>
          <w:sz w:val="16"/>
          <w:szCs w:val="16"/>
          <w:lang w:eastAsia="pl-PL"/>
        </w:rPr>
        <w:t xml:space="preserve"> SWZ</w:t>
      </w:r>
    </w:p>
    <w:p w14:paraId="1285E525" w14:textId="77777777" w:rsidR="002C5595" w:rsidRPr="0052439F" w:rsidRDefault="002C5595" w:rsidP="002C5595">
      <w:pPr>
        <w:spacing w:line="276" w:lineRule="auto"/>
        <w:jc w:val="both"/>
        <w:rPr>
          <w:rFonts w:ascii="Arial" w:hAnsi="Arial" w:cs="Arial"/>
          <w:sz w:val="16"/>
          <w:szCs w:val="16"/>
          <w:lang w:eastAsia="ar-SA"/>
        </w:rPr>
      </w:pPr>
    </w:p>
    <w:p w14:paraId="35B47444" w14:textId="15E31770" w:rsidR="002C5595" w:rsidRPr="007B47CD" w:rsidRDefault="002C5595" w:rsidP="002C5595">
      <w:pPr>
        <w:spacing w:line="276" w:lineRule="auto"/>
        <w:jc w:val="both"/>
        <w:rPr>
          <w:rFonts w:ascii="Arial" w:hAnsi="Arial" w:cs="Arial"/>
          <w:i/>
          <w:iCs/>
          <w:sz w:val="14"/>
          <w:szCs w:val="14"/>
          <w:lang w:eastAsia="ar-SA"/>
        </w:rPr>
      </w:pPr>
      <w:r w:rsidRPr="007B47CD">
        <w:rPr>
          <w:rFonts w:ascii="Arial" w:hAnsi="Arial" w:cs="Arial"/>
          <w:b/>
          <w:i/>
          <w:iCs/>
          <w:sz w:val="14"/>
          <w:szCs w:val="14"/>
          <w:lang w:eastAsia="ar-SA"/>
        </w:rPr>
        <w:t>*</w:t>
      </w:r>
      <w:r w:rsidR="007A3A69">
        <w:rPr>
          <w:rFonts w:ascii="Arial" w:hAnsi="Arial" w:cs="Arial"/>
          <w:b/>
          <w:i/>
          <w:iCs/>
          <w:sz w:val="14"/>
          <w:szCs w:val="14"/>
          <w:lang w:eastAsia="ar-SA"/>
        </w:rPr>
        <w:t xml:space="preserve">* </w:t>
      </w:r>
      <w:r w:rsidRPr="007B47CD">
        <w:rPr>
          <w:rFonts w:ascii="Arial" w:hAnsi="Arial" w:cs="Arial"/>
          <w:b/>
          <w:i/>
          <w:iCs/>
          <w:sz w:val="14"/>
          <w:szCs w:val="14"/>
          <w:lang w:eastAsia="ar-SA"/>
        </w:rPr>
        <w:t>Dysponowanie bezpośrednie</w:t>
      </w:r>
      <w:r w:rsidRPr="007B47CD">
        <w:rPr>
          <w:rFonts w:ascii="Arial" w:hAnsi="Arial" w:cs="Arial"/>
          <w:i/>
          <w:iCs/>
          <w:sz w:val="14"/>
          <w:szCs w:val="14"/>
          <w:lang w:eastAsia="ar-SA"/>
        </w:rPr>
        <w:t xml:space="preserve"> - gdy tytułem prawnym do powoływania się przez Wykonawcę na dysponowanie osobami zdolnymi do wykonania zamówienia jest stosunek prawny istniejący bezpośrednio pomiędzy Wykonawcą a osobą, na dysponowanie której Wykonawca się powołuje; przy czym bez znaczenia jest tutaj charakter prawny takiego stosunku (np. umowa o pracę, umowa zlecenie).</w:t>
      </w:r>
    </w:p>
    <w:p w14:paraId="66DD148A" w14:textId="77777777" w:rsidR="002C5595" w:rsidRPr="007B47CD" w:rsidRDefault="002C5595" w:rsidP="002C5595">
      <w:pPr>
        <w:spacing w:line="276" w:lineRule="auto"/>
        <w:jc w:val="both"/>
        <w:rPr>
          <w:rFonts w:ascii="Arial" w:hAnsi="Arial" w:cs="Arial"/>
          <w:i/>
          <w:iCs/>
          <w:sz w:val="14"/>
          <w:szCs w:val="14"/>
          <w:lang w:eastAsia="ar-SA"/>
        </w:rPr>
      </w:pPr>
      <w:r w:rsidRPr="007B47CD">
        <w:rPr>
          <w:rFonts w:ascii="Arial" w:hAnsi="Arial" w:cs="Arial"/>
          <w:b/>
          <w:i/>
          <w:iCs/>
          <w:sz w:val="14"/>
          <w:szCs w:val="14"/>
          <w:lang w:eastAsia="ar-SA"/>
        </w:rPr>
        <w:t>Dysponowanie pośrednie</w:t>
      </w:r>
      <w:r w:rsidRPr="007B47CD">
        <w:rPr>
          <w:rFonts w:ascii="Arial" w:hAnsi="Arial" w:cs="Arial"/>
          <w:i/>
          <w:iCs/>
          <w:sz w:val="14"/>
          <w:szCs w:val="14"/>
          <w:lang w:eastAsia="ar-SA"/>
        </w:rPr>
        <w:t xml:space="preserve"> - powoływanie się na osoby zdolne do wykonania zamówienia należące do innych podmiotów, tj. podmiotów, które dysponują takimi osobami, a na czas realizacji zamówienia w celu wykonania pracy związanej z wykonaniem tego zamówienia, np. oddelegują pracownika. W takim przypadku Wykonawca zobowiązany jest udowodnić Zamawiającemu, iż będzie dysponował zasobami niezbędnymi do realizacji zamówienia w szczególności przedstawiając w tym celu pisemne zobowiązanie tych podmiotów do oddania mu do dyspozycji niezbędnych osób </w:t>
      </w:r>
      <w:r w:rsidRPr="007B47CD">
        <w:rPr>
          <w:rFonts w:ascii="Arial" w:hAnsi="Arial" w:cs="Arial"/>
          <w:i/>
          <w:iCs/>
          <w:sz w:val="14"/>
          <w:szCs w:val="14"/>
        </w:rPr>
        <w:t>na potrzeby realizacji zamówienia.</w:t>
      </w:r>
    </w:p>
    <w:p w14:paraId="233DBDAE" w14:textId="77777777" w:rsidR="008C6B44" w:rsidRDefault="008C6B44" w:rsidP="008C6B44">
      <w:pPr>
        <w:spacing w:line="276" w:lineRule="auto"/>
        <w:rPr>
          <w:rFonts w:ascii="Arial" w:hAnsi="Arial" w:cs="Arial"/>
          <w:i/>
          <w:sz w:val="20"/>
        </w:rPr>
      </w:pPr>
    </w:p>
    <w:p w14:paraId="12A28C9D" w14:textId="77777777" w:rsidR="008C6B44" w:rsidRDefault="008C6B44" w:rsidP="008C6B44">
      <w:pPr>
        <w:spacing w:line="276" w:lineRule="auto"/>
        <w:rPr>
          <w:rFonts w:ascii="Arial" w:hAnsi="Arial" w:cs="Arial"/>
          <w:i/>
          <w:sz w:val="20"/>
        </w:rPr>
      </w:pPr>
    </w:p>
    <w:p w14:paraId="365C9C1E" w14:textId="77777777" w:rsidR="002C5595" w:rsidRDefault="002C5595" w:rsidP="002C5595">
      <w:pPr>
        <w:suppressAutoHyphens w:val="0"/>
        <w:spacing w:line="276" w:lineRule="auto"/>
        <w:jc w:val="both"/>
        <w:rPr>
          <w:rFonts w:ascii="Arial" w:hAnsi="Arial" w:cs="Arial"/>
          <w:i/>
          <w:iCs/>
          <w:sz w:val="20"/>
        </w:rPr>
      </w:pPr>
      <w:r w:rsidRPr="0083321B">
        <w:rPr>
          <w:rFonts w:ascii="Arial" w:hAnsi="Arial" w:cs="Arial"/>
          <w:i/>
          <w:iCs/>
          <w:sz w:val="20"/>
        </w:rPr>
        <w:t>Data sporządzenia</w:t>
      </w:r>
      <w:r>
        <w:rPr>
          <w:rFonts w:ascii="Arial" w:hAnsi="Arial" w:cs="Arial"/>
          <w:i/>
          <w:iCs/>
          <w:sz w:val="20"/>
        </w:rPr>
        <w:t>:</w:t>
      </w:r>
    </w:p>
    <w:p w14:paraId="7565B875" w14:textId="77777777" w:rsidR="002C5595" w:rsidRDefault="002C5595" w:rsidP="002C5595">
      <w:pPr>
        <w:suppressAutoHyphens w:val="0"/>
        <w:spacing w:line="276" w:lineRule="auto"/>
        <w:jc w:val="both"/>
        <w:rPr>
          <w:rFonts w:ascii="Arial" w:hAnsi="Arial" w:cs="Arial"/>
          <w:i/>
          <w:iCs/>
          <w:sz w:val="20"/>
        </w:rPr>
      </w:pPr>
    </w:p>
    <w:p w14:paraId="0C7DC424" w14:textId="535C1D08" w:rsidR="00753EC6" w:rsidRDefault="002C5595" w:rsidP="000E190E">
      <w:pPr>
        <w:spacing w:line="276" w:lineRule="auto"/>
        <w:rPr>
          <w:rFonts w:ascii="Arial" w:hAnsi="Arial" w:cs="Arial"/>
          <w:i/>
          <w:sz w:val="16"/>
          <w:szCs w:val="16"/>
        </w:rPr>
      </w:pPr>
      <w:r w:rsidRPr="00FA747E">
        <w:rPr>
          <w:rFonts w:ascii="Arial" w:hAnsi="Arial" w:cs="Arial"/>
          <w:i/>
          <w:sz w:val="16"/>
          <w:szCs w:val="16"/>
        </w:rPr>
        <w:t>Dokument musi być podpisany kwalifikowanym pod</w:t>
      </w:r>
      <w:r w:rsidRPr="00D35A56">
        <w:rPr>
          <w:rFonts w:ascii="Arial" w:hAnsi="Arial" w:cs="Arial"/>
          <w:i/>
          <w:sz w:val="16"/>
          <w:szCs w:val="16"/>
        </w:rPr>
        <w:t xml:space="preserve">pisem elektronicznym, podpisem zaufanym lub podpisem osobistym </w:t>
      </w:r>
      <w:r w:rsidRPr="00FA747E">
        <w:rPr>
          <w:rFonts w:ascii="Arial" w:hAnsi="Arial" w:cs="Arial"/>
          <w:i/>
          <w:sz w:val="16"/>
          <w:szCs w:val="16"/>
        </w:rPr>
        <w:t>przez osobę</w:t>
      </w:r>
      <w:r>
        <w:rPr>
          <w:rFonts w:ascii="Arial" w:hAnsi="Arial" w:cs="Arial"/>
          <w:i/>
          <w:sz w:val="16"/>
          <w:szCs w:val="16"/>
        </w:rPr>
        <w:t xml:space="preserve">/osoby </w:t>
      </w:r>
      <w:r w:rsidRPr="00FA747E">
        <w:rPr>
          <w:rFonts w:ascii="Arial" w:hAnsi="Arial" w:cs="Arial"/>
          <w:i/>
          <w:sz w:val="16"/>
          <w:szCs w:val="16"/>
        </w:rPr>
        <w:t>upoważnioną</w:t>
      </w:r>
      <w:r>
        <w:rPr>
          <w:rFonts w:ascii="Arial" w:hAnsi="Arial" w:cs="Arial"/>
          <w:i/>
          <w:sz w:val="16"/>
          <w:szCs w:val="16"/>
        </w:rPr>
        <w:t>/upoważnione</w:t>
      </w:r>
      <w:r w:rsidRPr="00FA747E">
        <w:rPr>
          <w:rFonts w:ascii="Arial" w:hAnsi="Arial" w:cs="Arial"/>
          <w:i/>
          <w:sz w:val="16"/>
          <w:szCs w:val="16"/>
        </w:rPr>
        <w:t xml:space="preserve"> do reprezentowania Wykonawcy/Wykonawców.</w:t>
      </w:r>
    </w:p>
    <w:p w14:paraId="48E4FBAC" w14:textId="77777777" w:rsidR="00204B22" w:rsidRDefault="00204B22" w:rsidP="000E190E">
      <w:pPr>
        <w:spacing w:line="276" w:lineRule="auto"/>
        <w:rPr>
          <w:rFonts w:ascii="Arial" w:hAnsi="Arial" w:cs="Arial"/>
          <w:i/>
          <w:sz w:val="16"/>
          <w:szCs w:val="16"/>
        </w:rPr>
      </w:pPr>
    </w:p>
    <w:p w14:paraId="40F6C077" w14:textId="77777777" w:rsidR="00204B22" w:rsidRDefault="00204B22" w:rsidP="000E190E">
      <w:pPr>
        <w:spacing w:line="276" w:lineRule="auto"/>
        <w:rPr>
          <w:rFonts w:ascii="Arial" w:hAnsi="Arial" w:cs="Arial"/>
          <w:i/>
          <w:sz w:val="16"/>
          <w:szCs w:val="16"/>
        </w:rPr>
      </w:pPr>
    </w:p>
    <w:p w14:paraId="6EB1EDF8" w14:textId="77777777" w:rsidR="00204B22" w:rsidRDefault="00204B22" w:rsidP="000E190E">
      <w:pPr>
        <w:spacing w:line="276" w:lineRule="auto"/>
        <w:rPr>
          <w:rFonts w:ascii="Arial" w:hAnsi="Arial" w:cs="Arial"/>
          <w:i/>
          <w:sz w:val="16"/>
          <w:szCs w:val="16"/>
        </w:rPr>
      </w:pPr>
    </w:p>
    <w:p w14:paraId="069E5358" w14:textId="77777777" w:rsidR="00204B22" w:rsidRDefault="00204B22" w:rsidP="000E190E">
      <w:pPr>
        <w:spacing w:line="276" w:lineRule="auto"/>
        <w:rPr>
          <w:rFonts w:ascii="Arial" w:hAnsi="Arial" w:cs="Arial"/>
          <w:i/>
          <w:sz w:val="16"/>
          <w:szCs w:val="16"/>
        </w:rPr>
      </w:pPr>
    </w:p>
    <w:p w14:paraId="4DA26B06" w14:textId="77777777" w:rsidR="00204B22" w:rsidRDefault="00204B22" w:rsidP="000E190E">
      <w:pPr>
        <w:spacing w:line="276" w:lineRule="auto"/>
        <w:rPr>
          <w:rFonts w:ascii="Arial" w:hAnsi="Arial" w:cs="Arial"/>
          <w:i/>
          <w:sz w:val="16"/>
          <w:szCs w:val="16"/>
        </w:rPr>
      </w:pPr>
    </w:p>
    <w:p w14:paraId="2F83E3CA" w14:textId="77777777" w:rsidR="00204B22" w:rsidRDefault="00204B22" w:rsidP="000E190E">
      <w:pPr>
        <w:spacing w:line="276" w:lineRule="auto"/>
        <w:rPr>
          <w:rFonts w:ascii="Arial" w:hAnsi="Arial" w:cs="Arial"/>
          <w:i/>
          <w:sz w:val="16"/>
          <w:szCs w:val="16"/>
        </w:rPr>
      </w:pPr>
    </w:p>
    <w:p w14:paraId="5C9D8425" w14:textId="77777777" w:rsidR="000C4F80" w:rsidRDefault="000C4F80" w:rsidP="000E190E">
      <w:pPr>
        <w:spacing w:line="276" w:lineRule="auto"/>
        <w:rPr>
          <w:rFonts w:ascii="Arial" w:hAnsi="Arial" w:cs="Arial"/>
          <w:i/>
          <w:sz w:val="16"/>
          <w:szCs w:val="16"/>
        </w:rPr>
      </w:pPr>
    </w:p>
    <w:p w14:paraId="2C1E1739" w14:textId="77777777" w:rsidR="000C4F80" w:rsidRDefault="000C4F80" w:rsidP="000E190E">
      <w:pPr>
        <w:spacing w:line="276" w:lineRule="auto"/>
        <w:rPr>
          <w:rFonts w:ascii="Arial" w:hAnsi="Arial" w:cs="Arial"/>
          <w:i/>
          <w:sz w:val="16"/>
          <w:szCs w:val="16"/>
        </w:rPr>
      </w:pPr>
    </w:p>
    <w:p w14:paraId="01479977" w14:textId="00F09C62" w:rsidR="00204B22" w:rsidRPr="00CF5086" w:rsidRDefault="00204B22" w:rsidP="00204B22">
      <w:pPr>
        <w:autoSpaceDE w:val="0"/>
        <w:spacing w:line="276" w:lineRule="auto"/>
        <w:ind w:left="6381"/>
        <w:jc w:val="right"/>
        <w:rPr>
          <w:rFonts w:ascii="Arial" w:hAnsi="Arial" w:cs="Arial"/>
          <w:sz w:val="16"/>
          <w:szCs w:val="16"/>
        </w:rPr>
      </w:pPr>
      <w:r w:rsidRPr="00CF5086">
        <w:rPr>
          <w:rFonts w:ascii="Arial" w:hAnsi="Arial" w:cs="Arial"/>
          <w:i/>
          <w:sz w:val="20"/>
        </w:rPr>
        <w:lastRenderedPageBreak/>
        <w:t xml:space="preserve">Załącznik nr </w:t>
      </w:r>
      <w:r>
        <w:rPr>
          <w:rFonts w:ascii="Arial" w:hAnsi="Arial" w:cs="Arial"/>
          <w:i/>
          <w:sz w:val="20"/>
        </w:rPr>
        <w:t>11</w:t>
      </w:r>
      <w:r w:rsidRPr="00CF5086">
        <w:rPr>
          <w:rFonts w:ascii="Arial" w:hAnsi="Arial" w:cs="Arial"/>
          <w:i/>
          <w:sz w:val="20"/>
        </w:rPr>
        <w:t xml:space="preserve"> do SWZ </w:t>
      </w:r>
    </w:p>
    <w:p w14:paraId="32D71AEF" w14:textId="77777777" w:rsidR="00204B22" w:rsidRPr="00FE4942" w:rsidRDefault="00204B22" w:rsidP="00204B22">
      <w:pPr>
        <w:tabs>
          <w:tab w:val="left" w:pos="990"/>
        </w:tabs>
        <w:spacing w:line="276" w:lineRule="auto"/>
        <w:jc w:val="right"/>
        <w:rPr>
          <w:rFonts w:ascii="Arial" w:hAnsi="Arial" w:cs="Arial"/>
          <w:b/>
          <w:bCs/>
          <w:color w:val="EE0000"/>
          <w:sz w:val="20"/>
        </w:rPr>
      </w:pPr>
      <w:r w:rsidRPr="00FE4942">
        <w:rPr>
          <w:rFonts w:ascii="Arial" w:hAnsi="Arial" w:cs="Arial"/>
          <w:b/>
          <w:bCs/>
          <w:color w:val="EE0000"/>
          <w:sz w:val="20"/>
        </w:rPr>
        <w:t>(składany wraz z ofertą)</w:t>
      </w:r>
    </w:p>
    <w:p w14:paraId="01311F37" w14:textId="77777777" w:rsidR="00204B22" w:rsidRDefault="00204B22" w:rsidP="00204B22">
      <w:pPr>
        <w:autoSpaceDE w:val="0"/>
        <w:spacing w:line="276" w:lineRule="auto"/>
        <w:ind w:left="6381"/>
        <w:jc w:val="right"/>
        <w:rPr>
          <w:rFonts w:ascii="Arial" w:hAnsi="Arial" w:cs="Arial"/>
          <w:i/>
          <w:sz w:val="20"/>
        </w:rPr>
      </w:pPr>
    </w:p>
    <w:p w14:paraId="54873E88" w14:textId="77777777" w:rsidR="00204B22" w:rsidRDefault="00204B22" w:rsidP="00204B22">
      <w:pPr>
        <w:autoSpaceDE w:val="0"/>
        <w:spacing w:line="276" w:lineRule="auto"/>
        <w:ind w:left="6381"/>
        <w:jc w:val="right"/>
        <w:rPr>
          <w:rFonts w:ascii="Arial" w:hAnsi="Arial" w:cs="Arial"/>
          <w:i/>
          <w:sz w:val="20"/>
        </w:rPr>
      </w:pPr>
    </w:p>
    <w:p w14:paraId="6376DCC8" w14:textId="77777777" w:rsidR="00204B22" w:rsidRPr="00B83DC4" w:rsidRDefault="00204B22" w:rsidP="00204B22">
      <w:pPr>
        <w:jc w:val="center"/>
        <w:rPr>
          <w:rFonts w:ascii="Arial" w:hAnsi="Arial" w:cs="Arial"/>
          <w:b/>
          <w:sz w:val="22"/>
          <w:szCs w:val="22"/>
        </w:rPr>
      </w:pPr>
      <w:r w:rsidRPr="00B83DC4">
        <w:rPr>
          <w:rFonts w:ascii="Arial" w:hAnsi="Arial" w:cs="Arial"/>
          <w:b/>
          <w:sz w:val="22"/>
          <w:szCs w:val="22"/>
        </w:rPr>
        <w:t>POTWIERDZENIE PRZEPROWADZENIA WIZJI LOKALNEJ</w:t>
      </w:r>
    </w:p>
    <w:p w14:paraId="6200CB88" w14:textId="77777777" w:rsidR="00204B22" w:rsidRPr="00776D4C" w:rsidRDefault="00204B22" w:rsidP="00204B22">
      <w:pPr>
        <w:rPr>
          <w:rFonts w:ascii="Arial" w:hAnsi="Arial" w:cs="Arial"/>
        </w:rPr>
      </w:pPr>
    </w:p>
    <w:p w14:paraId="538D094E" w14:textId="77777777" w:rsidR="00204B22" w:rsidRDefault="00204B22" w:rsidP="00204B22">
      <w:pPr>
        <w:rPr>
          <w:rFonts w:ascii="Arial" w:hAnsi="Arial" w:cs="Arial"/>
          <w:sz w:val="20"/>
        </w:rPr>
      </w:pPr>
    </w:p>
    <w:p w14:paraId="64AADA90" w14:textId="77777777" w:rsidR="00204B22" w:rsidRPr="00776D4C" w:rsidRDefault="00204B22" w:rsidP="00204B22">
      <w:pPr>
        <w:rPr>
          <w:rFonts w:ascii="Arial" w:hAnsi="Arial" w:cs="Arial"/>
          <w:sz w:val="20"/>
        </w:rPr>
      </w:pPr>
      <w:r w:rsidRPr="00776D4C">
        <w:rPr>
          <w:rFonts w:ascii="Arial" w:hAnsi="Arial" w:cs="Arial"/>
          <w:sz w:val="20"/>
        </w:rPr>
        <w:t>Niniejszym potwierdza się, iż:</w:t>
      </w:r>
    </w:p>
    <w:p w14:paraId="098FAF5E" w14:textId="77777777" w:rsidR="00204B22" w:rsidRPr="00776D4C" w:rsidRDefault="00204B22" w:rsidP="00204B22">
      <w:pPr>
        <w:rPr>
          <w:rFonts w:ascii="Arial" w:hAnsi="Arial" w:cs="Arial"/>
          <w:sz w:val="20"/>
        </w:rPr>
      </w:pPr>
    </w:p>
    <w:p w14:paraId="68474F96" w14:textId="77777777" w:rsidR="00204B22" w:rsidRPr="00776D4C" w:rsidRDefault="00204B22" w:rsidP="00204B22">
      <w:pPr>
        <w:rPr>
          <w:rFonts w:ascii="Arial" w:hAnsi="Arial" w:cs="Arial"/>
          <w:sz w:val="20"/>
        </w:rPr>
      </w:pPr>
    </w:p>
    <w:p w14:paraId="12C50E4D" w14:textId="77777777" w:rsidR="00204B22" w:rsidRPr="00776D4C" w:rsidRDefault="00204B22" w:rsidP="00204B22">
      <w:pPr>
        <w:jc w:val="both"/>
        <w:rPr>
          <w:rFonts w:ascii="Arial" w:hAnsi="Arial" w:cs="Arial"/>
          <w:sz w:val="20"/>
        </w:rPr>
      </w:pPr>
      <w:r w:rsidRPr="00776D4C">
        <w:rPr>
          <w:rFonts w:ascii="Arial" w:hAnsi="Arial" w:cs="Arial"/>
          <w:sz w:val="20"/>
        </w:rPr>
        <w:t>Pan</w:t>
      </w:r>
      <w:r>
        <w:rPr>
          <w:rFonts w:ascii="Arial" w:hAnsi="Arial" w:cs="Arial"/>
          <w:sz w:val="20"/>
        </w:rPr>
        <w:t>(i)</w:t>
      </w:r>
      <w:r w:rsidRPr="00776D4C">
        <w:rPr>
          <w:rFonts w:ascii="Arial" w:hAnsi="Arial" w:cs="Arial"/>
          <w:sz w:val="20"/>
        </w:rPr>
        <w:t xml:space="preserve">   </w:t>
      </w:r>
      <w:r w:rsidRPr="00776D4C">
        <w:rPr>
          <w:rFonts w:ascii="Arial" w:hAnsi="Arial" w:cs="Arial"/>
          <w:b/>
          <w:bCs/>
          <w:sz w:val="20"/>
        </w:rPr>
        <w:t>……………………………….</w:t>
      </w:r>
      <w:r w:rsidRPr="00776D4C">
        <w:rPr>
          <w:rFonts w:ascii="Arial" w:hAnsi="Arial" w:cs="Arial"/>
          <w:sz w:val="20"/>
        </w:rPr>
        <w:tab/>
      </w:r>
      <w:r w:rsidRPr="00776D4C">
        <w:rPr>
          <w:rFonts w:ascii="Arial" w:hAnsi="Arial" w:cs="Arial"/>
          <w:sz w:val="20"/>
        </w:rPr>
        <w:tab/>
      </w:r>
      <w:r w:rsidRPr="00776D4C">
        <w:rPr>
          <w:rFonts w:ascii="Arial" w:hAnsi="Arial" w:cs="Arial"/>
          <w:sz w:val="20"/>
        </w:rPr>
        <w:tab/>
      </w:r>
      <w:r w:rsidRPr="00776D4C">
        <w:rPr>
          <w:rFonts w:ascii="Arial" w:hAnsi="Arial" w:cs="Arial"/>
          <w:sz w:val="20"/>
        </w:rPr>
        <w:tab/>
      </w:r>
      <w:r w:rsidRPr="00776D4C">
        <w:rPr>
          <w:rFonts w:ascii="Arial" w:hAnsi="Arial" w:cs="Arial"/>
          <w:sz w:val="20"/>
        </w:rPr>
        <w:tab/>
      </w:r>
    </w:p>
    <w:p w14:paraId="2CC26D86" w14:textId="77777777" w:rsidR="00204B22" w:rsidRPr="00776D4C" w:rsidRDefault="00204B22" w:rsidP="00204B22">
      <w:pPr>
        <w:rPr>
          <w:rFonts w:ascii="Arial" w:hAnsi="Arial" w:cs="Arial"/>
          <w:sz w:val="20"/>
        </w:rPr>
      </w:pPr>
    </w:p>
    <w:p w14:paraId="39F08772" w14:textId="77777777" w:rsidR="00204B22" w:rsidRPr="00776D4C" w:rsidRDefault="00204B22" w:rsidP="00204B22">
      <w:pPr>
        <w:rPr>
          <w:rFonts w:ascii="Arial" w:hAnsi="Arial" w:cs="Arial"/>
          <w:sz w:val="20"/>
        </w:rPr>
      </w:pPr>
      <w:r w:rsidRPr="00776D4C">
        <w:rPr>
          <w:rFonts w:ascii="Arial" w:hAnsi="Arial" w:cs="Arial"/>
          <w:sz w:val="20"/>
        </w:rPr>
        <w:t xml:space="preserve">Jako Przedstawiciel </w:t>
      </w:r>
      <w:r>
        <w:rPr>
          <w:rFonts w:ascii="Arial" w:hAnsi="Arial" w:cs="Arial"/>
          <w:sz w:val="20"/>
        </w:rPr>
        <w:t>Wykonawcy</w:t>
      </w:r>
      <w:r w:rsidRPr="00776D4C">
        <w:rPr>
          <w:rFonts w:ascii="Arial" w:hAnsi="Arial" w:cs="Arial"/>
          <w:sz w:val="20"/>
        </w:rPr>
        <w:t>:</w:t>
      </w:r>
    </w:p>
    <w:p w14:paraId="5B88EB1E" w14:textId="77777777" w:rsidR="00204B22" w:rsidRPr="00776D4C" w:rsidRDefault="00204B22" w:rsidP="00204B22">
      <w:pPr>
        <w:rPr>
          <w:rFonts w:ascii="Arial" w:hAnsi="Arial" w:cs="Arial"/>
          <w:sz w:val="20"/>
        </w:rPr>
      </w:pPr>
    </w:p>
    <w:p w14:paraId="2EB0BB69" w14:textId="77777777" w:rsidR="00204B22" w:rsidRPr="00776D4C" w:rsidRDefault="00204B22" w:rsidP="00204B22">
      <w:pPr>
        <w:rPr>
          <w:rFonts w:ascii="Arial" w:hAnsi="Arial" w:cs="Arial"/>
          <w:sz w:val="20"/>
        </w:rPr>
      </w:pPr>
      <w:r w:rsidRPr="00776D4C">
        <w:rPr>
          <w:rFonts w:ascii="Arial" w:hAnsi="Arial" w:cs="Arial"/>
          <w:sz w:val="20"/>
        </w:rPr>
        <w:t>…………………………………………………………………………………………………………………</w:t>
      </w:r>
    </w:p>
    <w:p w14:paraId="4D1278FF" w14:textId="77777777" w:rsidR="00204B22" w:rsidRPr="00776D4C" w:rsidRDefault="00204B22" w:rsidP="00204B22">
      <w:pPr>
        <w:rPr>
          <w:rFonts w:ascii="Arial" w:hAnsi="Arial" w:cs="Arial"/>
          <w:sz w:val="20"/>
        </w:rPr>
      </w:pPr>
    </w:p>
    <w:p w14:paraId="58B89DE9" w14:textId="77777777" w:rsidR="00204B22" w:rsidRPr="00776D4C" w:rsidRDefault="00204B22" w:rsidP="00204B22">
      <w:pPr>
        <w:rPr>
          <w:rFonts w:ascii="Arial" w:hAnsi="Arial" w:cs="Arial"/>
          <w:sz w:val="20"/>
        </w:rPr>
      </w:pPr>
      <w:r w:rsidRPr="00776D4C">
        <w:rPr>
          <w:rFonts w:ascii="Arial" w:hAnsi="Arial" w:cs="Arial"/>
          <w:sz w:val="20"/>
        </w:rPr>
        <w:t>…………………………………………………………………………………………………………………</w:t>
      </w:r>
    </w:p>
    <w:p w14:paraId="3D8ED43A" w14:textId="77777777" w:rsidR="00204B22" w:rsidRPr="00776D4C" w:rsidRDefault="00204B22" w:rsidP="00204B22">
      <w:pPr>
        <w:rPr>
          <w:rFonts w:ascii="Arial" w:hAnsi="Arial" w:cs="Arial"/>
          <w:sz w:val="20"/>
        </w:rPr>
      </w:pPr>
    </w:p>
    <w:p w14:paraId="2B709415" w14:textId="77777777" w:rsidR="00204B22" w:rsidRPr="00776D4C" w:rsidRDefault="00204B22" w:rsidP="00204B22">
      <w:pPr>
        <w:rPr>
          <w:rFonts w:ascii="Arial" w:hAnsi="Arial" w:cs="Arial"/>
          <w:sz w:val="20"/>
        </w:rPr>
      </w:pPr>
      <w:r w:rsidRPr="00776D4C">
        <w:rPr>
          <w:rFonts w:ascii="Arial" w:hAnsi="Arial" w:cs="Arial"/>
          <w:sz w:val="20"/>
        </w:rPr>
        <w:t>REGON: …………………</w:t>
      </w:r>
    </w:p>
    <w:p w14:paraId="18EDA965" w14:textId="77777777" w:rsidR="00204B22" w:rsidRPr="00776D4C" w:rsidRDefault="00204B22" w:rsidP="00204B22">
      <w:pPr>
        <w:rPr>
          <w:rFonts w:ascii="Arial" w:hAnsi="Arial" w:cs="Arial"/>
          <w:sz w:val="20"/>
        </w:rPr>
      </w:pPr>
    </w:p>
    <w:p w14:paraId="70885145" w14:textId="77777777" w:rsidR="00204B22" w:rsidRPr="00776D4C" w:rsidRDefault="00204B22" w:rsidP="00204B22">
      <w:pPr>
        <w:rPr>
          <w:rFonts w:ascii="Arial" w:hAnsi="Arial" w:cs="Arial"/>
          <w:sz w:val="20"/>
        </w:rPr>
      </w:pPr>
      <w:r w:rsidRPr="00776D4C">
        <w:rPr>
          <w:rFonts w:ascii="Arial" w:hAnsi="Arial" w:cs="Arial"/>
          <w:sz w:val="20"/>
        </w:rPr>
        <w:t>NIP: …………………….</w:t>
      </w:r>
    </w:p>
    <w:p w14:paraId="38A2AC25" w14:textId="77777777" w:rsidR="00204B22" w:rsidRPr="00DD5BB3" w:rsidRDefault="00204B22" w:rsidP="00204B22">
      <w:pPr>
        <w:rPr>
          <w:rFonts w:ascii="Arial" w:hAnsi="Arial" w:cs="Arial"/>
          <w:sz w:val="20"/>
        </w:rPr>
      </w:pPr>
    </w:p>
    <w:p w14:paraId="53B2C675" w14:textId="77777777" w:rsidR="00204B22" w:rsidRDefault="00204B22" w:rsidP="00204B22">
      <w:pPr>
        <w:rPr>
          <w:rFonts w:ascii="Arial" w:hAnsi="Arial" w:cs="Arial"/>
          <w:sz w:val="20"/>
        </w:rPr>
      </w:pPr>
    </w:p>
    <w:p w14:paraId="2FBB256F" w14:textId="20BC4228" w:rsidR="00204B22" w:rsidRPr="00204B22" w:rsidRDefault="00204B22" w:rsidP="00204B22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Pr="00E32695">
        <w:rPr>
          <w:rFonts w:ascii="Arial" w:hAnsi="Arial" w:cs="Arial"/>
          <w:sz w:val="22"/>
          <w:szCs w:val="22"/>
        </w:rPr>
        <w:t xml:space="preserve">okonał(a) wizji lokalnej w związku z zamiarem przystąpienia do postępowania dotyczącego </w:t>
      </w:r>
      <w:r w:rsidRPr="009339F5">
        <w:rPr>
          <w:rFonts w:ascii="Arial" w:hAnsi="Arial" w:cs="Arial"/>
          <w:bCs/>
          <w:color w:val="000000" w:themeColor="text1"/>
          <w:sz w:val="22"/>
          <w:szCs w:val="22"/>
        </w:rPr>
        <w:t>zamówienia publicznego</w:t>
      </w:r>
      <w:r w:rsidRPr="00E32695">
        <w:rPr>
          <w:rFonts w:ascii="Arial" w:hAnsi="Arial" w:cs="Arial"/>
          <w:sz w:val="22"/>
          <w:szCs w:val="22"/>
        </w:rPr>
        <w:t xml:space="preserve"> pn.: </w:t>
      </w:r>
      <w:r>
        <w:rPr>
          <w:rFonts w:ascii="Arial" w:hAnsi="Arial" w:cs="Arial"/>
          <w:b/>
          <w:bCs/>
          <w:sz w:val="22"/>
          <w:szCs w:val="22"/>
        </w:rPr>
        <w:t>„</w:t>
      </w:r>
      <w:r w:rsidR="000C4F80" w:rsidRPr="00842173">
        <w:rPr>
          <w:rFonts w:ascii="Arial" w:hAnsi="Arial" w:cs="Arial"/>
          <w:b/>
          <w:bCs/>
          <w:sz w:val="22"/>
          <w:szCs w:val="22"/>
        </w:rPr>
        <w:t>Odtworzenie koryta rzeki Ślęza w km 51+397-74+370</w:t>
      </w:r>
      <w:r>
        <w:rPr>
          <w:rFonts w:ascii="Arial" w:hAnsi="Arial" w:cs="Arial"/>
          <w:b/>
          <w:bCs/>
          <w:sz w:val="22"/>
          <w:szCs w:val="22"/>
        </w:rPr>
        <w:t>”</w:t>
      </w:r>
    </w:p>
    <w:p w14:paraId="63D9818C" w14:textId="77777777" w:rsidR="00204B22" w:rsidRPr="000A6194" w:rsidRDefault="00204B22" w:rsidP="00204B22">
      <w:pPr>
        <w:rPr>
          <w:rFonts w:ascii="Arial" w:hAnsi="Arial" w:cs="Arial"/>
          <w:b/>
          <w:bCs/>
          <w:sz w:val="20"/>
        </w:rPr>
      </w:pPr>
    </w:p>
    <w:p w14:paraId="2A4BB96B" w14:textId="77777777" w:rsidR="00204B22" w:rsidRPr="00F63373" w:rsidRDefault="00204B22" w:rsidP="00204B2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63373">
        <w:rPr>
          <w:rFonts w:ascii="Arial" w:hAnsi="Arial" w:cs="Arial"/>
          <w:sz w:val="22"/>
          <w:szCs w:val="22"/>
        </w:rPr>
        <w:t>Przedstawiciel Wykonawcy zapoznał się z terenem, którego dotyczy przedmiotowe zadanie.</w:t>
      </w:r>
    </w:p>
    <w:p w14:paraId="36150461" w14:textId="77777777" w:rsidR="00204B22" w:rsidRPr="00DD5BB3" w:rsidRDefault="00204B22" w:rsidP="00204B22">
      <w:pPr>
        <w:rPr>
          <w:rFonts w:ascii="Arial" w:hAnsi="Arial" w:cs="Arial"/>
          <w:sz w:val="22"/>
          <w:szCs w:val="22"/>
        </w:rPr>
      </w:pPr>
    </w:p>
    <w:p w14:paraId="5F55D427" w14:textId="77777777" w:rsidR="00204B22" w:rsidRPr="00DD5BB3" w:rsidRDefault="00204B22" w:rsidP="00204B22">
      <w:pPr>
        <w:rPr>
          <w:rFonts w:ascii="Arial" w:hAnsi="Arial" w:cs="Arial"/>
          <w:sz w:val="22"/>
          <w:szCs w:val="22"/>
        </w:rPr>
      </w:pPr>
    </w:p>
    <w:p w14:paraId="7AB8D0FA" w14:textId="77777777" w:rsidR="00204B22" w:rsidRPr="00DD5BB3" w:rsidRDefault="00204B22" w:rsidP="00204B22">
      <w:pPr>
        <w:rPr>
          <w:rFonts w:ascii="Arial" w:hAnsi="Arial" w:cs="Arial"/>
          <w:sz w:val="22"/>
          <w:szCs w:val="22"/>
        </w:rPr>
      </w:pPr>
    </w:p>
    <w:p w14:paraId="1F360DD8" w14:textId="77777777" w:rsidR="00204B22" w:rsidRPr="00DD5BB3" w:rsidRDefault="00204B22" w:rsidP="00204B22">
      <w:pPr>
        <w:rPr>
          <w:rFonts w:ascii="Arial" w:hAnsi="Arial" w:cs="Arial"/>
          <w:sz w:val="18"/>
          <w:szCs w:val="18"/>
        </w:rPr>
      </w:pPr>
    </w:p>
    <w:p w14:paraId="77BDD73B" w14:textId="77777777" w:rsidR="00204B22" w:rsidRPr="00DD5BB3" w:rsidRDefault="00204B22" w:rsidP="00204B22">
      <w:pPr>
        <w:rPr>
          <w:rFonts w:ascii="Arial" w:hAnsi="Arial" w:cs="Arial"/>
          <w:sz w:val="18"/>
          <w:szCs w:val="18"/>
        </w:rPr>
      </w:pPr>
      <w:r w:rsidRPr="00DD5BB3">
        <w:rPr>
          <w:rFonts w:ascii="Arial" w:hAnsi="Arial" w:cs="Arial"/>
          <w:sz w:val="18"/>
          <w:szCs w:val="18"/>
        </w:rPr>
        <w:t>D</w:t>
      </w:r>
      <w:r>
        <w:rPr>
          <w:rFonts w:ascii="Arial" w:hAnsi="Arial" w:cs="Arial"/>
          <w:sz w:val="18"/>
          <w:szCs w:val="18"/>
        </w:rPr>
        <w:t>ata:</w:t>
      </w:r>
      <w:r w:rsidRPr="00DD5BB3">
        <w:rPr>
          <w:rFonts w:ascii="Arial" w:hAnsi="Arial" w:cs="Arial"/>
          <w:sz w:val="18"/>
          <w:szCs w:val="18"/>
        </w:rPr>
        <w:t xml:space="preserve"> …………………. </w:t>
      </w:r>
    </w:p>
    <w:p w14:paraId="48F6E260" w14:textId="77777777" w:rsidR="00204B22" w:rsidRPr="00DD5BB3" w:rsidRDefault="00204B22" w:rsidP="00204B22">
      <w:pPr>
        <w:rPr>
          <w:rFonts w:ascii="Arial" w:hAnsi="Arial" w:cs="Arial"/>
          <w:sz w:val="18"/>
          <w:szCs w:val="18"/>
        </w:rPr>
      </w:pPr>
    </w:p>
    <w:p w14:paraId="4257651A" w14:textId="77777777" w:rsidR="00204B22" w:rsidRPr="00DD5BB3" w:rsidRDefault="00204B22" w:rsidP="00204B22">
      <w:pPr>
        <w:rPr>
          <w:rFonts w:ascii="Arial" w:hAnsi="Arial" w:cs="Arial"/>
          <w:sz w:val="18"/>
          <w:szCs w:val="18"/>
        </w:rPr>
      </w:pPr>
    </w:p>
    <w:p w14:paraId="2DCE6353" w14:textId="77777777" w:rsidR="00204B22" w:rsidRDefault="00204B22" w:rsidP="00204B22">
      <w:pPr>
        <w:rPr>
          <w:rFonts w:ascii="Arial" w:hAnsi="Arial" w:cs="Arial"/>
          <w:sz w:val="18"/>
          <w:szCs w:val="18"/>
        </w:rPr>
      </w:pPr>
    </w:p>
    <w:p w14:paraId="68E891C8" w14:textId="77777777" w:rsidR="00FE4942" w:rsidRPr="00DD5BB3" w:rsidRDefault="00FE4942" w:rsidP="00204B22">
      <w:pPr>
        <w:rPr>
          <w:rFonts w:ascii="Arial" w:hAnsi="Arial" w:cs="Arial"/>
          <w:sz w:val="18"/>
          <w:szCs w:val="18"/>
        </w:rPr>
      </w:pPr>
    </w:p>
    <w:p w14:paraId="61C52890" w14:textId="77777777" w:rsidR="00204B22" w:rsidRPr="00DD5BB3" w:rsidRDefault="00204B22" w:rsidP="00204B22">
      <w:pPr>
        <w:rPr>
          <w:rFonts w:ascii="Arial" w:hAnsi="Arial" w:cs="Arial"/>
          <w:sz w:val="18"/>
          <w:szCs w:val="18"/>
        </w:rPr>
      </w:pPr>
      <w:r w:rsidRPr="00DD5BB3">
        <w:rPr>
          <w:rFonts w:ascii="Arial" w:hAnsi="Arial" w:cs="Arial"/>
          <w:sz w:val="18"/>
          <w:szCs w:val="18"/>
        </w:rPr>
        <w:t>....................................</w:t>
      </w:r>
      <w:r>
        <w:rPr>
          <w:rFonts w:ascii="Arial" w:hAnsi="Arial" w:cs="Arial"/>
          <w:sz w:val="18"/>
          <w:szCs w:val="18"/>
        </w:rPr>
        <w:t>......</w:t>
      </w:r>
      <w:r w:rsidRPr="00DD5BB3">
        <w:rPr>
          <w:rFonts w:ascii="Arial" w:hAnsi="Arial" w:cs="Arial"/>
          <w:sz w:val="18"/>
          <w:szCs w:val="18"/>
        </w:rPr>
        <w:tab/>
      </w:r>
      <w:r w:rsidRPr="00DD5BB3">
        <w:rPr>
          <w:rFonts w:ascii="Arial" w:hAnsi="Arial" w:cs="Arial"/>
          <w:sz w:val="18"/>
          <w:szCs w:val="18"/>
        </w:rPr>
        <w:tab/>
      </w:r>
      <w:r w:rsidRPr="00DD5BB3">
        <w:rPr>
          <w:rFonts w:ascii="Arial" w:hAnsi="Arial" w:cs="Arial"/>
          <w:sz w:val="18"/>
          <w:szCs w:val="18"/>
        </w:rPr>
        <w:tab/>
      </w:r>
      <w:r w:rsidRPr="00DD5BB3">
        <w:rPr>
          <w:rFonts w:ascii="Arial" w:hAnsi="Arial" w:cs="Arial"/>
          <w:sz w:val="18"/>
          <w:szCs w:val="18"/>
        </w:rPr>
        <w:tab/>
      </w:r>
      <w:r w:rsidRPr="00DD5BB3">
        <w:rPr>
          <w:rFonts w:ascii="Arial" w:hAnsi="Arial" w:cs="Arial"/>
          <w:sz w:val="18"/>
          <w:szCs w:val="18"/>
        </w:rPr>
        <w:tab/>
      </w:r>
      <w:r w:rsidRPr="00DD5BB3">
        <w:rPr>
          <w:rFonts w:ascii="Arial" w:hAnsi="Arial" w:cs="Arial"/>
          <w:sz w:val="18"/>
          <w:szCs w:val="18"/>
        </w:rPr>
        <w:tab/>
      </w:r>
      <w:r w:rsidRPr="00DD5BB3">
        <w:rPr>
          <w:rFonts w:ascii="Arial" w:hAnsi="Arial" w:cs="Arial"/>
          <w:sz w:val="18"/>
          <w:szCs w:val="18"/>
        </w:rPr>
        <w:tab/>
        <w:t>……..….……………………..……</w:t>
      </w:r>
    </w:p>
    <w:p w14:paraId="63B20C1B" w14:textId="77777777" w:rsidR="00204B22" w:rsidRPr="00EC54F2" w:rsidRDefault="00204B22" w:rsidP="00204B22">
      <w:pPr>
        <w:rPr>
          <w:rFonts w:ascii="Arial" w:hAnsi="Arial" w:cs="Arial"/>
          <w:sz w:val="18"/>
          <w:szCs w:val="18"/>
        </w:rPr>
      </w:pPr>
      <w:r w:rsidRPr="00DD5BB3">
        <w:rPr>
          <w:rFonts w:ascii="Arial" w:hAnsi="Arial" w:cs="Arial"/>
          <w:sz w:val="18"/>
          <w:szCs w:val="18"/>
        </w:rPr>
        <w:t xml:space="preserve">(Przedstawiciel </w:t>
      </w:r>
      <w:r>
        <w:rPr>
          <w:rFonts w:ascii="Arial" w:hAnsi="Arial" w:cs="Arial"/>
          <w:sz w:val="18"/>
          <w:szCs w:val="18"/>
        </w:rPr>
        <w:t>Wykonawcy</w:t>
      </w:r>
      <w:r w:rsidRPr="00DD5BB3">
        <w:rPr>
          <w:rFonts w:ascii="Arial" w:hAnsi="Arial" w:cs="Arial"/>
          <w:sz w:val="18"/>
          <w:szCs w:val="18"/>
        </w:rPr>
        <w:t>)</w:t>
      </w:r>
      <w:r w:rsidRPr="00DD5BB3">
        <w:rPr>
          <w:rFonts w:ascii="Arial" w:hAnsi="Arial" w:cs="Arial"/>
          <w:sz w:val="18"/>
          <w:szCs w:val="18"/>
        </w:rPr>
        <w:tab/>
      </w:r>
      <w:r w:rsidRPr="00DD5BB3">
        <w:rPr>
          <w:rFonts w:ascii="Arial" w:hAnsi="Arial" w:cs="Arial"/>
          <w:sz w:val="18"/>
          <w:szCs w:val="18"/>
        </w:rPr>
        <w:tab/>
      </w:r>
      <w:r w:rsidRPr="00DD5BB3">
        <w:rPr>
          <w:rFonts w:ascii="Arial" w:hAnsi="Arial" w:cs="Arial"/>
          <w:sz w:val="18"/>
          <w:szCs w:val="18"/>
        </w:rPr>
        <w:tab/>
      </w:r>
      <w:r w:rsidRPr="00DD5BB3">
        <w:rPr>
          <w:rFonts w:ascii="Arial" w:hAnsi="Arial" w:cs="Arial"/>
          <w:sz w:val="18"/>
          <w:szCs w:val="18"/>
        </w:rPr>
        <w:tab/>
      </w:r>
      <w:r w:rsidRPr="00DD5BB3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 xml:space="preserve">              </w:t>
      </w:r>
      <w:r w:rsidRPr="00DD5BB3">
        <w:rPr>
          <w:rFonts w:ascii="Arial" w:hAnsi="Arial" w:cs="Arial"/>
          <w:sz w:val="18"/>
          <w:szCs w:val="18"/>
        </w:rPr>
        <w:t>(Przedstawiciel Zamawiającego</w:t>
      </w:r>
      <w:r>
        <w:rPr>
          <w:rFonts w:ascii="Arial" w:hAnsi="Arial" w:cs="Arial"/>
          <w:sz w:val="18"/>
          <w:szCs w:val="18"/>
        </w:rPr>
        <w:t>)</w:t>
      </w:r>
    </w:p>
    <w:p w14:paraId="408741F3" w14:textId="77777777" w:rsidR="00204B22" w:rsidRPr="00DD5BB3" w:rsidRDefault="00204B22" w:rsidP="00204B22">
      <w:pPr>
        <w:rPr>
          <w:rFonts w:ascii="Arial" w:hAnsi="Arial" w:cs="Arial"/>
          <w:sz w:val="22"/>
          <w:szCs w:val="22"/>
        </w:rPr>
      </w:pPr>
    </w:p>
    <w:p w14:paraId="1FF9CE76" w14:textId="77777777" w:rsidR="00204B22" w:rsidRPr="00DD5BB3" w:rsidRDefault="00204B22" w:rsidP="00204B22">
      <w:pPr>
        <w:rPr>
          <w:rFonts w:ascii="Arial" w:hAnsi="Arial" w:cs="Arial"/>
          <w:sz w:val="22"/>
          <w:szCs w:val="22"/>
        </w:rPr>
      </w:pPr>
    </w:p>
    <w:p w14:paraId="4D724DC6" w14:textId="77777777" w:rsidR="00204B22" w:rsidRPr="00DD5BB3" w:rsidRDefault="00204B22" w:rsidP="00204B22">
      <w:pPr>
        <w:rPr>
          <w:rFonts w:ascii="Arial" w:hAnsi="Arial" w:cs="Arial"/>
          <w:sz w:val="16"/>
          <w:szCs w:val="16"/>
        </w:rPr>
      </w:pPr>
      <w:r w:rsidRPr="00DD5BB3">
        <w:rPr>
          <w:rFonts w:ascii="Arial" w:hAnsi="Arial" w:cs="Arial"/>
          <w:sz w:val="16"/>
          <w:szCs w:val="16"/>
        </w:rPr>
        <w:t xml:space="preserve">*niepotrzebne skreślić </w:t>
      </w:r>
    </w:p>
    <w:p w14:paraId="351E74A8" w14:textId="77777777" w:rsidR="00204B22" w:rsidRDefault="00204B22" w:rsidP="00204B22">
      <w:pPr>
        <w:autoSpaceDE w:val="0"/>
        <w:spacing w:line="276" w:lineRule="auto"/>
        <w:ind w:left="6381"/>
        <w:jc w:val="right"/>
        <w:rPr>
          <w:rFonts w:ascii="Arial" w:hAnsi="Arial" w:cs="Arial"/>
          <w:i/>
          <w:sz w:val="20"/>
        </w:rPr>
      </w:pPr>
    </w:p>
    <w:p w14:paraId="6C6E0EB2" w14:textId="77777777" w:rsidR="00204B22" w:rsidRDefault="00204B22" w:rsidP="00204B22">
      <w:pPr>
        <w:autoSpaceDE w:val="0"/>
        <w:spacing w:line="276" w:lineRule="auto"/>
        <w:ind w:left="6381"/>
        <w:jc w:val="right"/>
        <w:rPr>
          <w:rFonts w:ascii="Arial" w:hAnsi="Arial" w:cs="Arial"/>
          <w:i/>
          <w:sz w:val="20"/>
        </w:rPr>
      </w:pPr>
    </w:p>
    <w:p w14:paraId="5536AF4F" w14:textId="77777777" w:rsidR="00204B22" w:rsidRDefault="00204B22" w:rsidP="00204B22">
      <w:pPr>
        <w:autoSpaceDE w:val="0"/>
        <w:spacing w:line="276" w:lineRule="auto"/>
        <w:ind w:left="6381"/>
        <w:jc w:val="right"/>
        <w:rPr>
          <w:rFonts w:ascii="Arial" w:hAnsi="Arial" w:cs="Arial"/>
          <w:i/>
          <w:sz w:val="20"/>
        </w:rPr>
      </w:pPr>
    </w:p>
    <w:p w14:paraId="2DF0523A" w14:textId="77777777" w:rsidR="00204B22" w:rsidRDefault="00204B22" w:rsidP="00204B22">
      <w:pPr>
        <w:autoSpaceDE w:val="0"/>
        <w:spacing w:line="276" w:lineRule="auto"/>
        <w:ind w:left="6381"/>
        <w:jc w:val="right"/>
        <w:rPr>
          <w:rFonts w:ascii="Arial" w:hAnsi="Arial" w:cs="Arial"/>
          <w:i/>
          <w:sz w:val="20"/>
        </w:rPr>
      </w:pPr>
    </w:p>
    <w:p w14:paraId="778F3D74" w14:textId="77777777" w:rsidR="00204B22" w:rsidRDefault="00204B22" w:rsidP="00204B22">
      <w:pPr>
        <w:autoSpaceDE w:val="0"/>
        <w:spacing w:line="276" w:lineRule="auto"/>
        <w:ind w:left="6381"/>
        <w:jc w:val="right"/>
        <w:rPr>
          <w:rFonts w:ascii="Arial" w:hAnsi="Arial" w:cs="Arial"/>
          <w:i/>
          <w:sz w:val="20"/>
        </w:rPr>
      </w:pPr>
    </w:p>
    <w:p w14:paraId="4D3588CB" w14:textId="77777777" w:rsidR="00204B22" w:rsidRDefault="00204B22" w:rsidP="00204B22">
      <w:pPr>
        <w:autoSpaceDE w:val="0"/>
        <w:spacing w:line="276" w:lineRule="auto"/>
        <w:ind w:left="6381"/>
        <w:jc w:val="right"/>
        <w:rPr>
          <w:rFonts w:ascii="Arial" w:hAnsi="Arial" w:cs="Arial"/>
          <w:i/>
          <w:sz w:val="20"/>
        </w:rPr>
      </w:pPr>
    </w:p>
    <w:p w14:paraId="19CDC51E" w14:textId="77777777" w:rsidR="00204B22" w:rsidRDefault="00204B22" w:rsidP="00204B22">
      <w:pPr>
        <w:autoSpaceDE w:val="0"/>
        <w:spacing w:line="276" w:lineRule="auto"/>
        <w:ind w:left="6381"/>
        <w:jc w:val="right"/>
        <w:rPr>
          <w:rFonts w:ascii="Arial" w:hAnsi="Arial" w:cs="Arial"/>
          <w:i/>
          <w:sz w:val="20"/>
        </w:rPr>
      </w:pPr>
    </w:p>
    <w:p w14:paraId="060FBC8F" w14:textId="77777777" w:rsidR="00204B22" w:rsidRDefault="00204B22" w:rsidP="00204B22">
      <w:pPr>
        <w:autoSpaceDE w:val="0"/>
        <w:spacing w:line="276" w:lineRule="auto"/>
        <w:ind w:left="6381"/>
        <w:jc w:val="right"/>
        <w:rPr>
          <w:rFonts w:ascii="Arial" w:hAnsi="Arial" w:cs="Arial"/>
          <w:i/>
          <w:sz w:val="20"/>
        </w:rPr>
      </w:pPr>
    </w:p>
    <w:p w14:paraId="24C17751" w14:textId="77777777" w:rsidR="00204B22" w:rsidRDefault="00204B22" w:rsidP="00204B22">
      <w:pPr>
        <w:autoSpaceDE w:val="0"/>
        <w:spacing w:line="276" w:lineRule="auto"/>
        <w:ind w:left="6381"/>
        <w:jc w:val="right"/>
        <w:rPr>
          <w:rFonts w:ascii="Arial" w:hAnsi="Arial" w:cs="Arial"/>
          <w:i/>
          <w:sz w:val="20"/>
        </w:rPr>
      </w:pPr>
    </w:p>
    <w:p w14:paraId="2D0B2F33" w14:textId="77777777" w:rsidR="00204B22" w:rsidRDefault="00204B22" w:rsidP="00204B22">
      <w:pPr>
        <w:autoSpaceDE w:val="0"/>
        <w:spacing w:line="276" w:lineRule="auto"/>
        <w:ind w:left="6381"/>
        <w:jc w:val="right"/>
        <w:rPr>
          <w:rFonts w:ascii="Arial" w:hAnsi="Arial" w:cs="Arial"/>
          <w:i/>
          <w:sz w:val="20"/>
        </w:rPr>
      </w:pPr>
    </w:p>
    <w:p w14:paraId="211E8A07" w14:textId="77777777" w:rsidR="00204B22" w:rsidRDefault="00204B22" w:rsidP="00204B22">
      <w:pPr>
        <w:autoSpaceDE w:val="0"/>
        <w:spacing w:line="276" w:lineRule="auto"/>
        <w:ind w:left="6381"/>
        <w:jc w:val="right"/>
        <w:rPr>
          <w:rFonts w:ascii="Arial" w:hAnsi="Arial" w:cs="Arial"/>
          <w:i/>
          <w:sz w:val="20"/>
        </w:rPr>
      </w:pPr>
    </w:p>
    <w:p w14:paraId="2BA1E17F" w14:textId="77777777" w:rsidR="00204B22" w:rsidRDefault="00204B22" w:rsidP="00204B22">
      <w:pPr>
        <w:autoSpaceDE w:val="0"/>
        <w:spacing w:line="276" w:lineRule="auto"/>
        <w:ind w:left="6381"/>
        <w:jc w:val="right"/>
        <w:rPr>
          <w:rFonts w:ascii="Arial" w:hAnsi="Arial" w:cs="Arial"/>
          <w:i/>
          <w:sz w:val="20"/>
        </w:rPr>
      </w:pPr>
    </w:p>
    <w:p w14:paraId="7C548C64" w14:textId="77777777" w:rsidR="00204B22" w:rsidRDefault="00204B22" w:rsidP="00204B22">
      <w:pPr>
        <w:autoSpaceDE w:val="0"/>
        <w:spacing w:line="276" w:lineRule="auto"/>
        <w:ind w:left="6381"/>
        <w:jc w:val="right"/>
        <w:rPr>
          <w:rFonts w:ascii="Arial" w:hAnsi="Arial" w:cs="Arial"/>
          <w:i/>
          <w:sz w:val="20"/>
        </w:rPr>
      </w:pPr>
    </w:p>
    <w:p w14:paraId="529ACE90" w14:textId="77777777" w:rsidR="00204B22" w:rsidRDefault="00204B22" w:rsidP="00204B22">
      <w:pPr>
        <w:autoSpaceDE w:val="0"/>
        <w:spacing w:line="276" w:lineRule="auto"/>
        <w:ind w:left="6381"/>
        <w:jc w:val="right"/>
        <w:rPr>
          <w:rFonts w:ascii="Arial" w:hAnsi="Arial" w:cs="Arial"/>
          <w:i/>
          <w:sz w:val="20"/>
        </w:rPr>
      </w:pPr>
    </w:p>
    <w:p w14:paraId="69306961" w14:textId="77777777" w:rsidR="00204B22" w:rsidRPr="000E190E" w:rsidRDefault="00204B22" w:rsidP="000E190E">
      <w:pPr>
        <w:spacing w:line="276" w:lineRule="auto"/>
        <w:rPr>
          <w:rFonts w:ascii="Arial" w:hAnsi="Arial" w:cs="Arial"/>
          <w:i/>
          <w:sz w:val="16"/>
          <w:szCs w:val="16"/>
        </w:rPr>
      </w:pPr>
    </w:p>
    <w:sectPr w:rsidR="00204B22" w:rsidRPr="000E190E" w:rsidSect="009D6AEA">
      <w:headerReference w:type="default" r:id="rId8"/>
      <w:footerReference w:type="default" r:id="rId9"/>
      <w:type w:val="continuous"/>
      <w:pgSz w:w="11906" w:h="16838"/>
      <w:pgMar w:top="1135" w:right="1417" w:bottom="709" w:left="1417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6FAE1F" w14:textId="77777777" w:rsidR="00DD50DB" w:rsidRDefault="00DD50DB">
      <w:r>
        <w:separator/>
      </w:r>
    </w:p>
  </w:endnote>
  <w:endnote w:type="continuationSeparator" w:id="0">
    <w:p w14:paraId="5377D126" w14:textId="77777777" w:rsidR="00DD50DB" w:rsidRDefault="00DD5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8846B" w14:textId="3531DAA2" w:rsidR="00747CFB" w:rsidRDefault="00747CFB">
    <w:pPr>
      <w:pStyle w:val="Stopka"/>
    </w:pPr>
  </w:p>
  <w:p w14:paraId="3994E578" w14:textId="20341173" w:rsidR="00747CFB" w:rsidRDefault="00747C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30C714" w14:textId="77777777" w:rsidR="00DD50DB" w:rsidRDefault="00DD50DB">
      <w:r>
        <w:separator/>
      </w:r>
    </w:p>
  </w:footnote>
  <w:footnote w:type="continuationSeparator" w:id="0">
    <w:p w14:paraId="5226C0AF" w14:textId="77777777" w:rsidR="00DD50DB" w:rsidRDefault="00DD50DB">
      <w:r>
        <w:continuationSeparator/>
      </w:r>
    </w:p>
  </w:footnote>
  <w:footnote w:id="1">
    <w:p w14:paraId="627B8D10" w14:textId="2A24ED46" w:rsidR="00F228DC" w:rsidRPr="001D4255" w:rsidRDefault="00F228DC" w:rsidP="00F228DC">
      <w:pPr>
        <w:pStyle w:val="Tekstprzypisudolnego"/>
        <w:rPr>
          <w:rFonts w:ascii="Arial" w:hAnsi="Arial" w:cs="Arial"/>
          <w:sz w:val="16"/>
          <w:szCs w:val="16"/>
        </w:rPr>
      </w:pPr>
      <w:r w:rsidRPr="003112C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112C2">
        <w:rPr>
          <w:rFonts w:ascii="Arial" w:hAnsi="Arial" w:cs="Arial"/>
          <w:sz w:val="16"/>
          <w:szCs w:val="16"/>
        </w:rPr>
        <w:t xml:space="preserve"> Podać mającą z</w:t>
      </w:r>
      <w:r w:rsidRPr="009637B3">
        <w:rPr>
          <w:rFonts w:ascii="Arial" w:hAnsi="Arial" w:cs="Arial"/>
          <w:sz w:val="16"/>
          <w:szCs w:val="16"/>
        </w:rPr>
        <w:t>astosowanie podstawę wykluczenia spośród wymienionych</w:t>
      </w:r>
      <w:r w:rsidR="002711BE" w:rsidRPr="009637B3">
        <w:rPr>
          <w:rFonts w:ascii="Arial" w:hAnsi="Arial" w:cs="Arial"/>
          <w:sz w:val="16"/>
          <w:szCs w:val="16"/>
          <w:lang w:val="pl-PL"/>
        </w:rPr>
        <w:t xml:space="preserve"> w</w:t>
      </w:r>
      <w:r w:rsidRPr="009637B3">
        <w:rPr>
          <w:rFonts w:ascii="Arial" w:hAnsi="Arial" w:cs="Arial"/>
          <w:sz w:val="16"/>
          <w:szCs w:val="16"/>
        </w:rPr>
        <w:t xml:space="preserve"> </w:t>
      </w:r>
      <w:r w:rsidR="002711BE" w:rsidRPr="009637B3">
        <w:rPr>
          <w:rFonts w:ascii="Arial" w:hAnsi="Arial" w:cs="Arial"/>
          <w:sz w:val="16"/>
          <w:szCs w:val="16"/>
        </w:rPr>
        <w:t>art. 108 ust. 1</w:t>
      </w:r>
      <w:r w:rsidR="00B055DF" w:rsidRPr="009637B3">
        <w:rPr>
          <w:rFonts w:ascii="Arial" w:hAnsi="Arial" w:cs="Arial"/>
          <w:sz w:val="16"/>
          <w:szCs w:val="16"/>
          <w:lang w:val="pl-PL"/>
        </w:rPr>
        <w:t xml:space="preserve"> </w:t>
      </w:r>
      <w:r w:rsidR="009637B3" w:rsidRPr="009637B3">
        <w:rPr>
          <w:rFonts w:ascii="Arial" w:hAnsi="Arial" w:cs="Arial"/>
          <w:sz w:val="16"/>
          <w:szCs w:val="16"/>
        </w:rPr>
        <w:t xml:space="preserve">lub art. 109 ust. 1 pkt 7÷10 </w:t>
      </w:r>
      <w:r w:rsidR="0080146B" w:rsidRPr="009637B3">
        <w:rPr>
          <w:rFonts w:ascii="Arial" w:hAnsi="Arial" w:cs="Arial"/>
          <w:sz w:val="16"/>
          <w:szCs w:val="16"/>
          <w:lang w:val="pl-PL"/>
        </w:rPr>
        <w:t>ustawy</w:t>
      </w:r>
      <w:r w:rsidR="00A17827" w:rsidRPr="009637B3">
        <w:rPr>
          <w:rFonts w:ascii="Arial" w:hAnsi="Arial" w:cs="Arial"/>
          <w:sz w:val="16"/>
          <w:szCs w:val="16"/>
          <w:lang w:val="pl-PL"/>
        </w:rPr>
        <w:t xml:space="preserve"> </w:t>
      </w:r>
      <w:r w:rsidRPr="009637B3">
        <w:rPr>
          <w:rFonts w:ascii="Arial" w:hAnsi="Arial" w:cs="Arial"/>
          <w:sz w:val="16"/>
          <w:szCs w:val="16"/>
        </w:rPr>
        <w:t>Pzp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01E08" w14:textId="18692984" w:rsidR="005B7B60" w:rsidRPr="00D12B2B" w:rsidRDefault="005B7B60" w:rsidP="005B7B60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Arial" w:hAnsi="Arial" w:cs="Arial"/>
        <w:b/>
        <w:bCs/>
        <w:smallCaps/>
        <w:color w:val="333399"/>
        <w:sz w:val="16"/>
      </w:rPr>
    </w:pPr>
    <w:r w:rsidRPr="00D12B2B">
      <w:rPr>
        <w:rFonts w:ascii="Arial" w:hAnsi="Arial" w:cs="Arial"/>
        <w:b/>
        <w:smallCaps/>
        <w:color w:val="333399"/>
        <w:sz w:val="16"/>
        <w:szCs w:val="16"/>
      </w:rPr>
      <w:t>Oznaczenie sprawy</w:t>
    </w:r>
    <w:r w:rsidRPr="00D12B2B">
      <w:rPr>
        <w:rFonts w:ascii="Arial" w:hAnsi="Arial" w:cs="Arial"/>
        <w:b/>
        <w:color w:val="333399"/>
        <w:sz w:val="16"/>
        <w:szCs w:val="16"/>
      </w:rPr>
      <w:t>:</w:t>
    </w:r>
    <w:r w:rsidRPr="00D12B2B">
      <w:rPr>
        <w:rFonts w:ascii="Arial" w:hAnsi="Arial" w:cs="Arial"/>
        <w:b/>
      </w:rPr>
      <w:t xml:space="preserve"> </w:t>
    </w:r>
    <w:r w:rsidR="00753EC6">
      <w:rPr>
        <w:rFonts w:ascii="Arial" w:hAnsi="Arial" w:cs="Arial"/>
        <w:b/>
        <w:bCs/>
        <w:smallCaps/>
        <w:color w:val="333399"/>
        <w:sz w:val="16"/>
      </w:rPr>
      <w:t>V.ROZ.270.</w:t>
    </w:r>
    <w:r w:rsidR="009637B3">
      <w:rPr>
        <w:rFonts w:ascii="Arial" w:hAnsi="Arial" w:cs="Arial"/>
        <w:b/>
        <w:bCs/>
        <w:smallCaps/>
        <w:color w:val="333399"/>
        <w:sz w:val="16"/>
      </w:rPr>
      <w:t>2.</w:t>
    </w:r>
    <w:r w:rsidR="000C4F80">
      <w:rPr>
        <w:rFonts w:ascii="Arial" w:hAnsi="Arial" w:cs="Arial"/>
        <w:b/>
        <w:bCs/>
        <w:smallCaps/>
        <w:color w:val="333399"/>
        <w:sz w:val="16"/>
      </w:rPr>
      <w:t>46</w:t>
    </w:r>
    <w:r w:rsidR="00753EC6">
      <w:rPr>
        <w:rFonts w:ascii="Arial" w:hAnsi="Arial" w:cs="Arial"/>
        <w:b/>
        <w:bCs/>
        <w:smallCaps/>
        <w:color w:val="333399"/>
        <w:sz w:val="16"/>
      </w:rPr>
      <w:t>.202</w:t>
    </w:r>
    <w:r w:rsidR="009637B3">
      <w:rPr>
        <w:rFonts w:ascii="Arial" w:hAnsi="Arial" w:cs="Arial"/>
        <w:b/>
        <w:bCs/>
        <w:smallCaps/>
        <w:color w:val="333399"/>
        <w:sz w:val="16"/>
      </w:rPr>
      <w:t>6</w:t>
    </w:r>
    <w:r w:rsidRPr="00D12B2B">
      <w:rPr>
        <w:rFonts w:ascii="Arial" w:hAnsi="Arial" w:cs="Arial"/>
        <w:b/>
        <w:bCs/>
        <w:smallCaps/>
        <w:color w:val="333399"/>
        <w:sz w:val="16"/>
      </w:rPr>
      <w:tab/>
    </w:r>
    <w:r w:rsidRPr="00D12B2B">
      <w:rPr>
        <w:rFonts w:ascii="Arial" w:hAnsi="Arial" w:cs="Arial"/>
        <w:b/>
        <w:bCs/>
        <w:smallCaps/>
        <w:color w:val="333399"/>
        <w:sz w:val="16"/>
      </w:rPr>
      <w:tab/>
      <w:t>Specyfikacja Warunków Zamówienia</w:t>
    </w:r>
  </w:p>
  <w:p w14:paraId="650CBCA5" w14:textId="77777777" w:rsidR="0098660A" w:rsidRDefault="0098660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000003"/>
    <w:multiLevelType w:val="singleLevel"/>
    <w:tmpl w:val="AD48261A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Cs w:val="24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hint="default"/>
        <w:b/>
        <w:szCs w:val="24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436" w:hanging="360"/>
      </w:pPr>
      <w:rPr>
        <w:rFonts w:eastAsia="Arial Narrow" w:hint="default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Cs w:val="24"/>
      </w:rPr>
    </w:lvl>
  </w:abstractNum>
  <w:abstractNum w:abstractNumId="7" w15:restartNumberingAfterBreak="0">
    <w:nsid w:val="00000008"/>
    <w:multiLevelType w:val="multilevel"/>
    <w:tmpl w:val="E65620EC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color w:val="auto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0"/>
        </w:tabs>
        <w:ind w:left="436" w:hanging="360"/>
      </w:pPr>
      <w:rPr>
        <w:rFonts w:eastAsia="Arial Narrow" w:hint="default"/>
        <w:bCs/>
        <w:szCs w:val="24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600"/>
        </w:tabs>
        <w:ind w:left="600" w:hanging="360"/>
      </w:pPr>
      <w:rPr>
        <w:rFonts w:hint="default"/>
      </w:rPr>
    </w:lvl>
  </w:abstractNum>
  <w:abstractNum w:abstractNumId="10" w15:restartNumberingAfterBreak="0">
    <w:nsid w:val="0000000B"/>
    <w:multiLevelType w:val="singleLevel"/>
    <w:tmpl w:val="0AAA949E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/>
        <w:sz w:val="20"/>
        <w:szCs w:val="24"/>
        <w:u w:val="none"/>
      </w:r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09"/>
        </w:tabs>
        <w:ind w:left="1080" w:hanging="360"/>
      </w:pPr>
      <w:rPr>
        <w:rFonts w:eastAsia="Arial Narrow"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371"/>
        </w:tabs>
        <w:ind w:left="371" w:hanging="360"/>
      </w:pPr>
      <w:rPr>
        <w:rFonts w:eastAsia="Arial Narrow"/>
        <w:b w:val="0"/>
        <w:bCs/>
        <w:szCs w:val="24"/>
      </w:r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371"/>
        </w:tabs>
        <w:ind w:left="371" w:hanging="360"/>
      </w:pPr>
      <w:rPr>
        <w:rFonts w:eastAsia="Arial Narrow"/>
        <w:b w:val="0"/>
        <w:bCs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709"/>
        </w:tabs>
        <w:ind w:left="1080" w:hanging="360"/>
      </w:pPr>
      <w:rPr>
        <w:rFonts w:eastAsia="Arial Narrow"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1970477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Arial Narrow"/>
        <w:b w:val="0"/>
        <w:bCs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09"/>
        </w:tabs>
        <w:ind w:left="371" w:hanging="360"/>
      </w:pPr>
      <w:rPr>
        <w:rFonts w:eastAsia="Arial Narrow"/>
        <w:b w:val="0"/>
        <w:bCs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2"/>
    <w:multiLevelType w:val="multilevel"/>
    <w:tmpl w:val="0B2034BA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Arial Narrow"/>
        <w:b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63851B6"/>
    <w:multiLevelType w:val="multilevel"/>
    <w:tmpl w:val="EB7C946C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decimal"/>
      <w:lvlText w:val="%5)"/>
      <w:lvlJc w:val="left"/>
      <w:pPr>
        <w:ind w:left="1800" w:hanging="360"/>
      </w:pPr>
      <w:rPr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0C024CA4"/>
    <w:multiLevelType w:val="multilevel"/>
    <w:tmpl w:val="EB7C946C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decimal"/>
      <w:lvlText w:val="%5)"/>
      <w:lvlJc w:val="left"/>
      <w:pPr>
        <w:ind w:left="1800" w:hanging="360"/>
      </w:pPr>
      <w:rPr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165033C1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1BDD3048"/>
    <w:multiLevelType w:val="hybridMultilevel"/>
    <w:tmpl w:val="07B0332E"/>
    <w:lvl w:ilvl="0" w:tplc="CF7C8700">
      <w:start w:val="1"/>
      <w:numFmt w:val="bullet"/>
      <w:lvlText w:val=""/>
      <w:lvlJc w:val="left"/>
      <w:pPr>
        <w:ind w:left="19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2" w:hanging="360"/>
      </w:pPr>
      <w:rPr>
        <w:rFonts w:ascii="Wingdings" w:hAnsi="Wingdings" w:hint="default"/>
      </w:rPr>
    </w:lvl>
  </w:abstractNum>
  <w:abstractNum w:abstractNumId="22" w15:restartNumberingAfterBreak="0">
    <w:nsid w:val="1C24597B"/>
    <w:multiLevelType w:val="hybridMultilevel"/>
    <w:tmpl w:val="B4B87B6C"/>
    <w:lvl w:ilvl="0" w:tplc="68CCB3DE">
      <w:start w:val="1"/>
      <w:numFmt w:val="decimal"/>
      <w:lvlText w:val="%1)"/>
      <w:lvlJc w:val="left"/>
      <w:pPr>
        <w:ind w:left="720" w:hanging="360"/>
      </w:pPr>
      <w:rPr>
        <w:rFonts w:ascii="Arial" w:eastAsia="Arial Unicode MS" w:hAnsi="Arial" w:cs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7C7312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24BA3820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319A10BF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324B1F93"/>
    <w:multiLevelType w:val="hybridMultilevel"/>
    <w:tmpl w:val="463CBA32"/>
    <w:lvl w:ilvl="0" w:tplc="03682D7C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BF31ED"/>
    <w:multiLevelType w:val="hybridMultilevel"/>
    <w:tmpl w:val="25A4569E"/>
    <w:lvl w:ilvl="0" w:tplc="49047FDE">
      <w:start w:val="1"/>
      <w:numFmt w:val="lowerLetter"/>
      <w:lvlText w:val="%1)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A1F79FA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42127EEF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0" w15:restartNumberingAfterBreak="0">
    <w:nsid w:val="43A96F03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48936F28"/>
    <w:multiLevelType w:val="multilevel"/>
    <w:tmpl w:val="4208810E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2" w15:restartNumberingAfterBreak="0">
    <w:nsid w:val="686B1D32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70232FA0"/>
    <w:multiLevelType w:val="hybridMultilevel"/>
    <w:tmpl w:val="DE32C78A"/>
    <w:lvl w:ilvl="0" w:tplc="B11CFDC4">
      <w:start w:val="1"/>
      <w:numFmt w:val="decimal"/>
      <w:lvlText w:val="%1)"/>
      <w:lvlJc w:val="left"/>
      <w:pPr>
        <w:ind w:left="1068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76A6695"/>
    <w:multiLevelType w:val="hybridMultilevel"/>
    <w:tmpl w:val="5AF628F2"/>
    <w:lvl w:ilvl="0" w:tplc="BBCAB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F2D284D"/>
    <w:multiLevelType w:val="hybridMultilevel"/>
    <w:tmpl w:val="20CEF5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1768013">
    <w:abstractNumId w:val="0"/>
  </w:num>
  <w:num w:numId="2" w16cid:durableId="421142129">
    <w:abstractNumId w:val="7"/>
  </w:num>
  <w:num w:numId="3" w16cid:durableId="8604996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37566671">
    <w:abstractNumId w:val="31"/>
  </w:num>
  <w:num w:numId="5" w16cid:durableId="379784536">
    <w:abstractNumId w:val="30"/>
  </w:num>
  <w:num w:numId="6" w16cid:durableId="1729375359">
    <w:abstractNumId w:val="24"/>
  </w:num>
  <w:num w:numId="7" w16cid:durableId="705064309">
    <w:abstractNumId w:val="32"/>
  </w:num>
  <w:num w:numId="8" w16cid:durableId="1534270064">
    <w:abstractNumId w:val="28"/>
  </w:num>
  <w:num w:numId="9" w16cid:durableId="34811827">
    <w:abstractNumId w:val="29"/>
  </w:num>
  <w:num w:numId="10" w16cid:durableId="82269167">
    <w:abstractNumId w:val="20"/>
  </w:num>
  <w:num w:numId="11" w16cid:durableId="1539926661">
    <w:abstractNumId w:val="25"/>
  </w:num>
  <w:num w:numId="12" w16cid:durableId="909116799">
    <w:abstractNumId w:val="35"/>
  </w:num>
  <w:num w:numId="13" w16cid:durableId="1003052450">
    <w:abstractNumId w:val="33"/>
  </w:num>
  <w:num w:numId="14" w16cid:durableId="1311865889">
    <w:abstractNumId w:val="34"/>
  </w:num>
  <w:num w:numId="15" w16cid:durableId="2006741044">
    <w:abstractNumId w:val="26"/>
  </w:num>
  <w:num w:numId="16" w16cid:durableId="350691309">
    <w:abstractNumId w:val="18"/>
  </w:num>
  <w:num w:numId="17" w16cid:durableId="115370781">
    <w:abstractNumId w:val="22"/>
  </w:num>
  <w:num w:numId="18" w16cid:durableId="204971613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83712168">
    <w:abstractNumId w:val="21"/>
  </w:num>
  <w:num w:numId="20" w16cid:durableId="152528484">
    <w:abstractNumId w:val="23"/>
  </w:num>
  <w:num w:numId="21" w16cid:durableId="1684433351">
    <w:abstractNumId w:val="1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B6A"/>
    <w:rsid w:val="00001573"/>
    <w:rsid w:val="000027CA"/>
    <w:rsid w:val="0000293C"/>
    <w:rsid w:val="00004F0B"/>
    <w:rsid w:val="00006F72"/>
    <w:rsid w:val="00011CCC"/>
    <w:rsid w:val="0001344D"/>
    <w:rsid w:val="00023B54"/>
    <w:rsid w:val="00024E5E"/>
    <w:rsid w:val="0002572B"/>
    <w:rsid w:val="0002740E"/>
    <w:rsid w:val="00032E83"/>
    <w:rsid w:val="00032EFF"/>
    <w:rsid w:val="0003554A"/>
    <w:rsid w:val="00041918"/>
    <w:rsid w:val="00053825"/>
    <w:rsid w:val="0005471A"/>
    <w:rsid w:val="000561C5"/>
    <w:rsid w:val="0006005A"/>
    <w:rsid w:val="00062505"/>
    <w:rsid w:val="00064D3F"/>
    <w:rsid w:val="00066524"/>
    <w:rsid w:val="00066C89"/>
    <w:rsid w:val="000727FF"/>
    <w:rsid w:val="00074348"/>
    <w:rsid w:val="00087BBC"/>
    <w:rsid w:val="000906E1"/>
    <w:rsid w:val="000907EC"/>
    <w:rsid w:val="00090C0D"/>
    <w:rsid w:val="00090D85"/>
    <w:rsid w:val="000928B3"/>
    <w:rsid w:val="000930B5"/>
    <w:rsid w:val="000955EA"/>
    <w:rsid w:val="000978B7"/>
    <w:rsid w:val="000A10DE"/>
    <w:rsid w:val="000A2539"/>
    <w:rsid w:val="000A4213"/>
    <w:rsid w:val="000A441E"/>
    <w:rsid w:val="000B0611"/>
    <w:rsid w:val="000B2254"/>
    <w:rsid w:val="000C1C21"/>
    <w:rsid w:val="000C44AA"/>
    <w:rsid w:val="000C479E"/>
    <w:rsid w:val="000C4F80"/>
    <w:rsid w:val="000D437B"/>
    <w:rsid w:val="000D74F3"/>
    <w:rsid w:val="000E0D99"/>
    <w:rsid w:val="000E190E"/>
    <w:rsid w:val="000F055C"/>
    <w:rsid w:val="000F2935"/>
    <w:rsid w:val="000F6716"/>
    <w:rsid w:val="001065A5"/>
    <w:rsid w:val="0011025E"/>
    <w:rsid w:val="00110E22"/>
    <w:rsid w:val="001113EA"/>
    <w:rsid w:val="00112FA2"/>
    <w:rsid w:val="0011312F"/>
    <w:rsid w:val="00114497"/>
    <w:rsid w:val="00115230"/>
    <w:rsid w:val="00116FA9"/>
    <w:rsid w:val="00123E0F"/>
    <w:rsid w:val="00124A0C"/>
    <w:rsid w:val="00130275"/>
    <w:rsid w:val="001378FA"/>
    <w:rsid w:val="00141ED8"/>
    <w:rsid w:val="00142B71"/>
    <w:rsid w:val="00145FBD"/>
    <w:rsid w:val="00146067"/>
    <w:rsid w:val="00155DA1"/>
    <w:rsid w:val="00160570"/>
    <w:rsid w:val="001611E9"/>
    <w:rsid w:val="00163F2C"/>
    <w:rsid w:val="00164397"/>
    <w:rsid w:val="0017197C"/>
    <w:rsid w:val="001763EA"/>
    <w:rsid w:val="00176E9C"/>
    <w:rsid w:val="001821FF"/>
    <w:rsid w:val="0018590E"/>
    <w:rsid w:val="00186942"/>
    <w:rsid w:val="00194546"/>
    <w:rsid w:val="001A66F6"/>
    <w:rsid w:val="001A6E67"/>
    <w:rsid w:val="001A781B"/>
    <w:rsid w:val="001B14E0"/>
    <w:rsid w:val="001B3CE2"/>
    <w:rsid w:val="001B5E6B"/>
    <w:rsid w:val="001C24EE"/>
    <w:rsid w:val="001D24A6"/>
    <w:rsid w:val="001D6D45"/>
    <w:rsid w:val="001D6E33"/>
    <w:rsid w:val="001E0E2C"/>
    <w:rsid w:val="001E3A17"/>
    <w:rsid w:val="001E40C3"/>
    <w:rsid w:val="001E4603"/>
    <w:rsid w:val="001F16F6"/>
    <w:rsid w:val="001F3723"/>
    <w:rsid w:val="001F7EC9"/>
    <w:rsid w:val="002013ED"/>
    <w:rsid w:val="00204B22"/>
    <w:rsid w:val="00212F46"/>
    <w:rsid w:val="002148F2"/>
    <w:rsid w:val="00214BCD"/>
    <w:rsid w:val="002212E7"/>
    <w:rsid w:val="00222C15"/>
    <w:rsid w:val="00232621"/>
    <w:rsid w:val="00240A1C"/>
    <w:rsid w:val="002437A8"/>
    <w:rsid w:val="00246E59"/>
    <w:rsid w:val="002500C1"/>
    <w:rsid w:val="00253FC8"/>
    <w:rsid w:val="00262140"/>
    <w:rsid w:val="002711BE"/>
    <w:rsid w:val="002804FF"/>
    <w:rsid w:val="0028264F"/>
    <w:rsid w:val="00290DC5"/>
    <w:rsid w:val="0029139A"/>
    <w:rsid w:val="002967D0"/>
    <w:rsid w:val="00296C4F"/>
    <w:rsid w:val="002A2B91"/>
    <w:rsid w:val="002B16DA"/>
    <w:rsid w:val="002B6593"/>
    <w:rsid w:val="002C401A"/>
    <w:rsid w:val="002C5595"/>
    <w:rsid w:val="002D6F59"/>
    <w:rsid w:val="002E07B0"/>
    <w:rsid w:val="002E14DA"/>
    <w:rsid w:val="002E5BE8"/>
    <w:rsid w:val="002E5CF7"/>
    <w:rsid w:val="002F1FFF"/>
    <w:rsid w:val="002F3CBE"/>
    <w:rsid w:val="002F6B7C"/>
    <w:rsid w:val="00301B99"/>
    <w:rsid w:val="0030314E"/>
    <w:rsid w:val="003076E0"/>
    <w:rsid w:val="003112C2"/>
    <w:rsid w:val="00314229"/>
    <w:rsid w:val="00314508"/>
    <w:rsid w:val="003179AB"/>
    <w:rsid w:val="00321AA2"/>
    <w:rsid w:val="003226E5"/>
    <w:rsid w:val="00330C55"/>
    <w:rsid w:val="00332EB1"/>
    <w:rsid w:val="00334A51"/>
    <w:rsid w:val="00347061"/>
    <w:rsid w:val="00347280"/>
    <w:rsid w:val="003502EF"/>
    <w:rsid w:val="00351E63"/>
    <w:rsid w:val="003711D2"/>
    <w:rsid w:val="003713DA"/>
    <w:rsid w:val="003716A7"/>
    <w:rsid w:val="00383C82"/>
    <w:rsid w:val="003A571B"/>
    <w:rsid w:val="003B503E"/>
    <w:rsid w:val="003B5359"/>
    <w:rsid w:val="003B5D35"/>
    <w:rsid w:val="003C0B17"/>
    <w:rsid w:val="003C3300"/>
    <w:rsid w:val="003C4F4F"/>
    <w:rsid w:val="003C7AEA"/>
    <w:rsid w:val="003D1351"/>
    <w:rsid w:val="003D5886"/>
    <w:rsid w:val="003D6EC4"/>
    <w:rsid w:val="003D7C24"/>
    <w:rsid w:val="003E678E"/>
    <w:rsid w:val="003F125E"/>
    <w:rsid w:val="003F1504"/>
    <w:rsid w:val="003F3DEF"/>
    <w:rsid w:val="0040613D"/>
    <w:rsid w:val="00413906"/>
    <w:rsid w:val="00417608"/>
    <w:rsid w:val="004177C0"/>
    <w:rsid w:val="00423C1E"/>
    <w:rsid w:val="0044154A"/>
    <w:rsid w:val="00452381"/>
    <w:rsid w:val="00454A0A"/>
    <w:rsid w:val="004642F0"/>
    <w:rsid w:val="00464595"/>
    <w:rsid w:val="00465200"/>
    <w:rsid w:val="00486CE2"/>
    <w:rsid w:val="00493B9A"/>
    <w:rsid w:val="004A18DE"/>
    <w:rsid w:val="004A5911"/>
    <w:rsid w:val="004A75AA"/>
    <w:rsid w:val="004A7E60"/>
    <w:rsid w:val="004B40F4"/>
    <w:rsid w:val="004B6FE4"/>
    <w:rsid w:val="004C5819"/>
    <w:rsid w:val="004C5FF5"/>
    <w:rsid w:val="004C70AB"/>
    <w:rsid w:val="004D485F"/>
    <w:rsid w:val="004D4A60"/>
    <w:rsid w:val="004D60ED"/>
    <w:rsid w:val="004E4892"/>
    <w:rsid w:val="005008E2"/>
    <w:rsid w:val="005029AA"/>
    <w:rsid w:val="00504CF5"/>
    <w:rsid w:val="00504ECB"/>
    <w:rsid w:val="0050507A"/>
    <w:rsid w:val="005102A4"/>
    <w:rsid w:val="00511F24"/>
    <w:rsid w:val="005357F6"/>
    <w:rsid w:val="005407AB"/>
    <w:rsid w:val="00544262"/>
    <w:rsid w:val="00545337"/>
    <w:rsid w:val="00545467"/>
    <w:rsid w:val="00546229"/>
    <w:rsid w:val="00546A83"/>
    <w:rsid w:val="00551854"/>
    <w:rsid w:val="00551D24"/>
    <w:rsid w:val="00554E26"/>
    <w:rsid w:val="005651A8"/>
    <w:rsid w:val="00566090"/>
    <w:rsid w:val="00566264"/>
    <w:rsid w:val="00572A9A"/>
    <w:rsid w:val="00575D9F"/>
    <w:rsid w:val="00581B08"/>
    <w:rsid w:val="00591A24"/>
    <w:rsid w:val="00592524"/>
    <w:rsid w:val="00595CC6"/>
    <w:rsid w:val="005A2641"/>
    <w:rsid w:val="005A2C5C"/>
    <w:rsid w:val="005A2E8D"/>
    <w:rsid w:val="005A40C1"/>
    <w:rsid w:val="005B025D"/>
    <w:rsid w:val="005B1C71"/>
    <w:rsid w:val="005B3258"/>
    <w:rsid w:val="005B64A8"/>
    <w:rsid w:val="005B7B60"/>
    <w:rsid w:val="005C3CAC"/>
    <w:rsid w:val="005C64DF"/>
    <w:rsid w:val="005C67C8"/>
    <w:rsid w:val="005D24C3"/>
    <w:rsid w:val="005D4562"/>
    <w:rsid w:val="005D5F00"/>
    <w:rsid w:val="005E0024"/>
    <w:rsid w:val="005E2014"/>
    <w:rsid w:val="005F103F"/>
    <w:rsid w:val="005F1486"/>
    <w:rsid w:val="005F150E"/>
    <w:rsid w:val="005F1D84"/>
    <w:rsid w:val="005F31CC"/>
    <w:rsid w:val="005F4353"/>
    <w:rsid w:val="005F57A9"/>
    <w:rsid w:val="00600094"/>
    <w:rsid w:val="00600A20"/>
    <w:rsid w:val="00603628"/>
    <w:rsid w:val="0060372A"/>
    <w:rsid w:val="00607463"/>
    <w:rsid w:val="006076A1"/>
    <w:rsid w:val="006138C9"/>
    <w:rsid w:val="006140F3"/>
    <w:rsid w:val="0061689D"/>
    <w:rsid w:val="00630C6A"/>
    <w:rsid w:val="006323F9"/>
    <w:rsid w:val="00632875"/>
    <w:rsid w:val="00633B6A"/>
    <w:rsid w:val="00635584"/>
    <w:rsid w:val="006425E3"/>
    <w:rsid w:val="006435EF"/>
    <w:rsid w:val="00650687"/>
    <w:rsid w:val="00660672"/>
    <w:rsid w:val="006669EF"/>
    <w:rsid w:val="006736AB"/>
    <w:rsid w:val="006838C1"/>
    <w:rsid w:val="006854CD"/>
    <w:rsid w:val="00686A14"/>
    <w:rsid w:val="006939E4"/>
    <w:rsid w:val="00693D27"/>
    <w:rsid w:val="00697899"/>
    <w:rsid w:val="006A1CA8"/>
    <w:rsid w:val="006B6A3F"/>
    <w:rsid w:val="006B6FB9"/>
    <w:rsid w:val="006C1C13"/>
    <w:rsid w:val="006C3629"/>
    <w:rsid w:val="006D2F01"/>
    <w:rsid w:val="006D526B"/>
    <w:rsid w:val="006E0AD3"/>
    <w:rsid w:val="006E34BF"/>
    <w:rsid w:val="006E5893"/>
    <w:rsid w:val="006F0907"/>
    <w:rsid w:val="006F3828"/>
    <w:rsid w:val="006F6CA6"/>
    <w:rsid w:val="00703D2A"/>
    <w:rsid w:val="00721020"/>
    <w:rsid w:val="00726F9F"/>
    <w:rsid w:val="0073548B"/>
    <w:rsid w:val="00742C39"/>
    <w:rsid w:val="00743E9C"/>
    <w:rsid w:val="00747CFB"/>
    <w:rsid w:val="00750573"/>
    <w:rsid w:val="00751AA3"/>
    <w:rsid w:val="00753EC6"/>
    <w:rsid w:val="007608B0"/>
    <w:rsid w:val="007623AA"/>
    <w:rsid w:val="00764426"/>
    <w:rsid w:val="0076621B"/>
    <w:rsid w:val="00770921"/>
    <w:rsid w:val="00776729"/>
    <w:rsid w:val="007832DC"/>
    <w:rsid w:val="00785DC3"/>
    <w:rsid w:val="0078601B"/>
    <w:rsid w:val="00787C0B"/>
    <w:rsid w:val="007904BA"/>
    <w:rsid w:val="00791DB0"/>
    <w:rsid w:val="0079284A"/>
    <w:rsid w:val="00793D30"/>
    <w:rsid w:val="007A17CD"/>
    <w:rsid w:val="007A1EB4"/>
    <w:rsid w:val="007A3A69"/>
    <w:rsid w:val="007B04AD"/>
    <w:rsid w:val="007B18D3"/>
    <w:rsid w:val="007B1960"/>
    <w:rsid w:val="007B47CD"/>
    <w:rsid w:val="007B5371"/>
    <w:rsid w:val="007C57E2"/>
    <w:rsid w:val="007D66FC"/>
    <w:rsid w:val="007E1DA4"/>
    <w:rsid w:val="007E48C8"/>
    <w:rsid w:val="007E6DBC"/>
    <w:rsid w:val="007E6E84"/>
    <w:rsid w:val="007F5970"/>
    <w:rsid w:val="0080146B"/>
    <w:rsid w:val="00803119"/>
    <w:rsid w:val="00803ACA"/>
    <w:rsid w:val="008200BF"/>
    <w:rsid w:val="008217BB"/>
    <w:rsid w:val="00823FFF"/>
    <w:rsid w:val="008307B9"/>
    <w:rsid w:val="0083321B"/>
    <w:rsid w:val="008379AB"/>
    <w:rsid w:val="00846844"/>
    <w:rsid w:val="00854832"/>
    <w:rsid w:val="00861401"/>
    <w:rsid w:val="00862252"/>
    <w:rsid w:val="00862524"/>
    <w:rsid w:val="0086441D"/>
    <w:rsid w:val="00865BC1"/>
    <w:rsid w:val="00866ED0"/>
    <w:rsid w:val="00871ADE"/>
    <w:rsid w:val="00874C93"/>
    <w:rsid w:val="008763EC"/>
    <w:rsid w:val="008833C1"/>
    <w:rsid w:val="00884696"/>
    <w:rsid w:val="008938DA"/>
    <w:rsid w:val="0089485B"/>
    <w:rsid w:val="008A3E2B"/>
    <w:rsid w:val="008A70A7"/>
    <w:rsid w:val="008B3186"/>
    <w:rsid w:val="008B4C31"/>
    <w:rsid w:val="008B5D40"/>
    <w:rsid w:val="008B65DC"/>
    <w:rsid w:val="008C0F55"/>
    <w:rsid w:val="008C55A9"/>
    <w:rsid w:val="008C58A0"/>
    <w:rsid w:val="008C64D9"/>
    <w:rsid w:val="008C6B44"/>
    <w:rsid w:val="008D0CB0"/>
    <w:rsid w:val="008D3313"/>
    <w:rsid w:val="008D3337"/>
    <w:rsid w:val="008D56FB"/>
    <w:rsid w:val="008D7E4C"/>
    <w:rsid w:val="008E0AE1"/>
    <w:rsid w:val="008E2D74"/>
    <w:rsid w:val="008E7E6C"/>
    <w:rsid w:val="008F3A1C"/>
    <w:rsid w:val="008F72EE"/>
    <w:rsid w:val="00900125"/>
    <w:rsid w:val="00901F15"/>
    <w:rsid w:val="00905776"/>
    <w:rsid w:val="00917C01"/>
    <w:rsid w:val="009209D5"/>
    <w:rsid w:val="009249B7"/>
    <w:rsid w:val="0092596C"/>
    <w:rsid w:val="00930BC3"/>
    <w:rsid w:val="00934EF8"/>
    <w:rsid w:val="00937024"/>
    <w:rsid w:val="00937E81"/>
    <w:rsid w:val="0094125B"/>
    <w:rsid w:val="009432A4"/>
    <w:rsid w:val="00955D38"/>
    <w:rsid w:val="009637B3"/>
    <w:rsid w:val="009641C8"/>
    <w:rsid w:val="009729A5"/>
    <w:rsid w:val="00974631"/>
    <w:rsid w:val="00975AA1"/>
    <w:rsid w:val="00976B52"/>
    <w:rsid w:val="00977E5A"/>
    <w:rsid w:val="00986295"/>
    <w:rsid w:val="0098660A"/>
    <w:rsid w:val="00995030"/>
    <w:rsid w:val="009A3388"/>
    <w:rsid w:val="009A3E54"/>
    <w:rsid w:val="009B159D"/>
    <w:rsid w:val="009B1A13"/>
    <w:rsid w:val="009B2681"/>
    <w:rsid w:val="009B2BE7"/>
    <w:rsid w:val="009B66F6"/>
    <w:rsid w:val="009B7DE9"/>
    <w:rsid w:val="009C0EFF"/>
    <w:rsid w:val="009C257B"/>
    <w:rsid w:val="009D48C4"/>
    <w:rsid w:val="009D6AEA"/>
    <w:rsid w:val="009E202A"/>
    <w:rsid w:val="009E2233"/>
    <w:rsid w:val="009E6F81"/>
    <w:rsid w:val="009F2018"/>
    <w:rsid w:val="00A00979"/>
    <w:rsid w:val="00A04800"/>
    <w:rsid w:val="00A05534"/>
    <w:rsid w:val="00A07A11"/>
    <w:rsid w:val="00A1435C"/>
    <w:rsid w:val="00A17827"/>
    <w:rsid w:val="00A2099D"/>
    <w:rsid w:val="00A21560"/>
    <w:rsid w:val="00A229B8"/>
    <w:rsid w:val="00A262BF"/>
    <w:rsid w:val="00A31BE2"/>
    <w:rsid w:val="00A376B4"/>
    <w:rsid w:val="00A37E7B"/>
    <w:rsid w:val="00A43E19"/>
    <w:rsid w:val="00A4656E"/>
    <w:rsid w:val="00A476F6"/>
    <w:rsid w:val="00A47FBD"/>
    <w:rsid w:val="00A53A94"/>
    <w:rsid w:val="00A55C20"/>
    <w:rsid w:val="00A55F1D"/>
    <w:rsid w:val="00A63A91"/>
    <w:rsid w:val="00A7063E"/>
    <w:rsid w:val="00A70B7B"/>
    <w:rsid w:val="00A769F6"/>
    <w:rsid w:val="00A76E24"/>
    <w:rsid w:val="00A77BE4"/>
    <w:rsid w:val="00A8175C"/>
    <w:rsid w:val="00A90A25"/>
    <w:rsid w:val="00A9155B"/>
    <w:rsid w:val="00A91CAA"/>
    <w:rsid w:val="00A940DA"/>
    <w:rsid w:val="00A95DAA"/>
    <w:rsid w:val="00A96412"/>
    <w:rsid w:val="00AA0361"/>
    <w:rsid w:val="00AA6BDF"/>
    <w:rsid w:val="00AB37FE"/>
    <w:rsid w:val="00AB3ED4"/>
    <w:rsid w:val="00AB3FF4"/>
    <w:rsid w:val="00AB631A"/>
    <w:rsid w:val="00AC01FB"/>
    <w:rsid w:val="00AC0406"/>
    <w:rsid w:val="00AC210D"/>
    <w:rsid w:val="00AC31CA"/>
    <w:rsid w:val="00AC5234"/>
    <w:rsid w:val="00AC7C52"/>
    <w:rsid w:val="00AD3E46"/>
    <w:rsid w:val="00AD5707"/>
    <w:rsid w:val="00AD5B0C"/>
    <w:rsid w:val="00AD69AC"/>
    <w:rsid w:val="00AE18CE"/>
    <w:rsid w:val="00AE19E2"/>
    <w:rsid w:val="00AE35BA"/>
    <w:rsid w:val="00AE5E5C"/>
    <w:rsid w:val="00AF118C"/>
    <w:rsid w:val="00AF40FB"/>
    <w:rsid w:val="00AF755A"/>
    <w:rsid w:val="00B02334"/>
    <w:rsid w:val="00B055DF"/>
    <w:rsid w:val="00B2067C"/>
    <w:rsid w:val="00B20BF0"/>
    <w:rsid w:val="00B219CF"/>
    <w:rsid w:val="00B406A5"/>
    <w:rsid w:val="00B415F6"/>
    <w:rsid w:val="00B51B06"/>
    <w:rsid w:val="00B53176"/>
    <w:rsid w:val="00B54BEA"/>
    <w:rsid w:val="00B6457E"/>
    <w:rsid w:val="00B66D88"/>
    <w:rsid w:val="00B67BD0"/>
    <w:rsid w:val="00B70E4D"/>
    <w:rsid w:val="00B7226C"/>
    <w:rsid w:val="00B73833"/>
    <w:rsid w:val="00B745C3"/>
    <w:rsid w:val="00B837C8"/>
    <w:rsid w:val="00B94929"/>
    <w:rsid w:val="00B95DAD"/>
    <w:rsid w:val="00BA1482"/>
    <w:rsid w:val="00BA24EB"/>
    <w:rsid w:val="00BA39CF"/>
    <w:rsid w:val="00BA545E"/>
    <w:rsid w:val="00BA631B"/>
    <w:rsid w:val="00BA7FE2"/>
    <w:rsid w:val="00BB2BB5"/>
    <w:rsid w:val="00BB59CB"/>
    <w:rsid w:val="00BB7885"/>
    <w:rsid w:val="00BC04AB"/>
    <w:rsid w:val="00BD296A"/>
    <w:rsid w:val="00BD3398"/>
    <w:rsid w:val="00BD4811"/>
    <w:rsid w:val="00BD7F55"/>
    <w:rsid w:val="00BE19CA"/>
    <w:rsid w:val="00BE3E11"/>
    <w:rsid w:val="00BE71A5"/>
    <w:rsid w:val="00BF009A"/>
    <w:rsid w:val="00C10FA7"/>
    <w:rsid w:val="00C17457"/>
    <w:rsid w:val="00C22133"/>
    <w:rsid w:val="00C300E9"/>
    <w:rsid w:val="00C376E1"/>
    <w:rsid w:val="00C41C72"/>
    <w:rsid w:val="00C4432A"/>
    <w:rsid w:val="00C45CF8"/>
    <w:rsid w:val="00C57999"/>
    <w:rsid w:val="00C63C25"/>
    <w:rsid w:val="00C66EB9"/>
    <w:rsid w:val="00C67105"/>
    <w:rsid w:val="00C704DB"/>
    <w:rsid w:val="00C85DE6"/>
    <w:rsid w:val="00C9071D"/>
    <w:rsid w:val="00C90726"/>
    <w:rsid w:val="00C90888"/>
    <w:rsid w:val="00C96745"/>
    <w:rsid w:val="00C96BBB"/>
    <w:rsid w:val="00CA27F0"/>
    <w:rsid w:val="00CA7DAE"/>
    <w:rsid w:val="00CB28A3"/>
    <w:rsid w:val="00CB7300"/>
    <w:rsid w:val="00CC1A9D"/>
    <w:rsid w:val="00CC5D2B"/>
    <w:rsid w:val="00CC7EBF"/>
    <w:rsid w:val="00CE49D3"/>
    <w:rsid w:val="00CE65EC"/>
    <w:rsid w:val="00CF2236"/>
    <w:rsid w:val="00CF5086"/>
    <w:rsid w:val="00CF7117"/>
    <w:rsid w:val="00D0420D"/>
    <w:rsid w:val="00D05D1E"/>
    <w:rsid w:val="00D070E9"/>
    <w:rsid w:val="00D107E2"/>
    <w:rsid w:val="00D11BFF"/>
    <w:rsid w:val="00D142FD"/>
    <w:rsid w:val="00D14574"/>
    <w:rsid w:val="00D161F5"/>
    <w:rsid w:val="00D22F2C"/>
    <w:rsid w:val="00D27C76"/>
    <w:rsid w:val="00D33BE6"/>
    <w:rsid w:val="00D34B2C"/>
    <w:rsid w:val="00D35C05"/>
    <w:rsid w:val="00D3679A"/>
    <w:rsid w:val="00D47575"/>
    <w:rsid w:val="00D514E8"/>
    <w:rsid w:val="00D552D9"/>
    <w:rsid w:val="00D61B07"/>
    <w:rsid w:val="00D62614"/>
    <w:rsid w:val="00D718DD"/>
    <w:rsid w:val="00D73176"/>
    <w:rsid w:val="00D74D77"/>
    <w:rsid w:val="00D74F62"/>
    <w:rsid w:val="00D82B27"/>
    <w:rsid w:val="00D84BC4"/>
    <w:rsid w:val="00D90985"/>
    <w:rsid w:val="00D911EE"/>
    <w:rsid w:val="00D94256"/>
    <w:rsid w:val="00DA4262"/>
    <w:rsid w:val="00DA6854"/>
    <w:rsid w:val="00DB5636"/>
    <w:rsid w:val="00DC0A4D"/>
    <w:rsid w:val="00DC13B5"/>
    <w:rsid w:val="00DC29B8"/>
    <w:rsid w:val="00DC7A3A"/>
    <w:rsid w:val="00DD1E97"/>
    <w:rsid w:val="00DD4585"/>
    <w:rsid w:val="00DD50DB"/>
    <w:rsid w:val="00DD5548"/>
    <w:rsid w:val="00DD58EE"/>
    <w:rsid w:val="00DD7967"/>
    <w:rsid w:val="00DD7F3B"/>
    <w:rsid w:val="00DE5C4F"/>
    <w:rsid w:val="00DF010A"/>
    <w:rsid w:val="00E12227"/>
    <w:rsid w:val="00E17B69"/>
    <w:rsid w:val="00E20881"/>
    <w:rsid w:val="00E2160B"/>
    <w:rsid w:val="00E2226A"/>
    <w:rsid w:val="00E22582"/>
    <w:rsid w:val="00E247C5"/>
    <w:rsid w:val="00E350D5"/>
    <w:rsid w:val="00E35930"/>
    <w:rsid w:val="00E37FDC"/>
    <w:rsid w:val="00E421B7"/>
    <w:rsid w:val="00E451A1"/>
    <w:rsid w:val="00E46F53"/>
    <w:rsid w:val="00E5461C"/>
    <w:rsid w:val="00E70710"/>
    <w:rsid w:val="00E718E8"/>
    <w:rsid w:val="00E724C5"/>
    <w:rsid w:val="00E73E38"/>
    <w:rsid w:val="00E765AC"/>
    <w:rsid w:val="00E83A7E"/>
    <w:rsid w:val="00E83B63"/>
    <w:rsid w:val="00E8517C"/>
    <w:rsid w:val="00E877C2"/>
    <w:rsid w:val="00E93487"/>
    <w:rsid w:val="00E94003"/>
    <w:rsid w:val="00E941D9"/>
    <w:rsid w:val="00E9660B"/>
    <w:rsid w:val="00EA2AE8"/>
    <w:rsid w:val="00EA3842"/>
    <w:rsid w:val="00EB7228"/>
    <w:rsid w:val="00EC2FA0"/>
    <w:rsid w:val="00EE175F"/>
    <w:rsid w:val="00EF01E2"/>
    <w:rsid w:val="00EF6317"/>
    <w:rsid w:val="00EF7611"/>
    <w:rsid w:val="00F00121"/>
    <w:rsid w:val="00F02CB3"/>
    <w:rsid w:val="00F209C1"/>
    <w:rsid w:val="00F20AFE"/>
    <w:rsid w:val="00F228DC"/>
    <w:rsid w:val="00F24FDA"/>
    <w:rsid w:val="00F347A2"/>
    <w:rsid w:val="00F45C09"/>
    <w:rsid w:val="00F46FBA"/>
    <w:rsid w:val="00F50435"/>
    <w:rsid w:val="00F533E1"/>
    <w:rsid w:val="00F55600"/>
    <w:rsid w:val="00F55B78"/>
    <w:rsid w:val="00F60E9D"/>
    <w:rsid w:val="00F63373"/>
    <w:rsid w:val="00F64AEC"/>
    <w:rsid w:val="00F66CAC"/>
    <w:rsid w:val="00F72C45"/>
    <w:rsid w:val="00F75069"/>
    <w:rsid w:val="00F80460"/>
    <w:rsid w:val="00F8415C"/>
    <w:rsid w:val="00F84C5B"/>
    <w:rsid w:val="00F855BE"/>
    <w:rsid w:val="00FA3E1B"/>
    <w:rsid w:val="00FB07F6"/>
    <w:rsid w:val="00FB5D55"/>
    <w:rsid w:val="00FC0BE6"/>
    <w:rsid w:val="00FD1512"/>
    <w:rsid w:val="00FD24C5"/>
    <w:rsid w:val="00FD5F94"/>
    <w:rsid w:val="00FE1567"/>
    <w:rsid w:val="00FE4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1CC6E99"/>
  <w15:chartTrackingRefBased/>
  <w15:docId w15:val="{3B8FD2AC-D310-4B34-922A-37BD97F82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sz w:val="26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line="36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  <w:rPr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3z0">
    <w:name w:val="WW8Num3z0"/>
    <w:rPr>
      <w:rFonts w:hint="default"/>
      <w:b/>
      <w:i/>
    </w:rPr>
  </w:style>
  <w:style w:type="character" w:customStyle="1" w:styleId="WW8Num4z0">
    <w:name w:val="WW8Num4z0"/>
    <w:rPr>
      <w:rFonts w:hint="default"/>
      <w:szCs w:val="24"/>
    </w:rPr>
  </w:style>
  <w:style w:type="character" w:customStyle="1" w:styleId="WW8Num5z0">
    <w:name w:val="WW8Num5z0"/>
    <w:rPr>
      <w:rFonts w:hint="default"/>
      <w:b/>
      <w:szCs w:val="24"/>
    </w:rPr>
  </w:style>
  <w:style w:type="character" w:customStyle="1" w:styleId="WW8Num6z0">
    <w:name w:val="WW8Num6z0"/>
    <w:rPr>
      <w:rFonts w:eastAsia="Arial Narrow" w:hint="default"/>
    </w:rPr>
  </w:style>
  <w:style w:type="character" w:customStyle="1" w:styleId="WW8Num7z0">
    <w:name w:val="WW8Num7z0"/>
    <w:rPr>
      <w:rFonts w:ascii="Symbol" w:hAnsi="Symbol" w:cs="Symbol" w:hint="default"/>
      <w:szCs w:val="24"/>
    </w:rPr>
  </w:style>
  <w:style w:type="character" w:customStyle="1" w:styleId="WW8Num8z0">
    <w:name w:val="WW8Num8z0"/>
    <w:rPr>
      <w:b/>
      <w:szCs w:val="24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eastAsia="Arial Narrow" w:hint="default"/>
      <w:bCs/>
      <w:szCs w:val="24"/>
    </w:rPr>
  </w:style>
  <w:style w:type="character" w:customStyle="1" w:styleId="WW8Num10z0">
    <w:name w:val="WW8Num10z0"/>
    <w:rPr>
      <w:rFonts w:hint="default"/>
    </w:rPr>
  </w:style>
  <w:style w:type="character" w:customStyle="1" w:styleId="WW8Num11z0">
    <w:name w:val="WW8Num11z0"/>
    <w:rPr>
      <w:i/>
      <w:sz w:val="20"/>
      <w:szCs w:val="24"/>
    </w:rPr>
  </w:style>
  <w:style w:type="character" w:customStyle="1" w:styleId="WW8Num12z0">
    <w:name w:val="WW8Num12z0"/>
    <w:rPr>
      <w:rFonts w:eastAsia="Arial Narrow"/>
      <w:bCs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eastAsia="Arial Narrow"/>
      <w:b w:val="0"/>
      <w:bCs/>
      <w:szCs w:val="24"/>
    </w:rPr>
  </w:style>
  <w:style w:type="character" w:customStyle="1" w:styleId="WW8Num14z0">
    <w:name w:val="WW8Num14z0"/>
    <w:rPr>
      <w:rFonts w:eastAsia="Arial Narrow"/>
      <w:b w:val="0"/>
      <w:bCs/>
      <w:szCs w:val="24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eastAsia="Arial Narrow"/>
      <w:bCs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eastAsia="Arial Narrow"/>
      <w:b/>
      <w:bCs/>
      <w:szCs w:val="24"/>
    </w:rPr>
  </w:style>
  <w:style w:type="character" w:customStyle="1" w:styleId="WW8Num16z1">
    <w:name w:val="WW8Num16z1"/>
    <w:rPr>
      <w:szCs w:val="24"/>
    </w:rPr>
  </w:style>
  <w:style w:type="character" w:customStyle="1" w:styleId="WW8Num16z2">
    <w:name w:val="WW8Num16z2"/>
    <w:rPr>
      <w:rFonts w:ascii="Times New Roman" w:hAnsi="Times New Roman" w:cs="Times New Roman"/>
      <w:bCs/>
      <w:iCs/>
      <w:sz w:val="24"/>
      <w:szCs w:val="24"/>
    </w:rPr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eastAsia="Arial Narrow"/>
      <w:b w:val="0"/>
      <w:bCs/>
      <w:szCs w:val="24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eastAsia="Arial Narrow"/>
      <w:b/>
      <w:szCs w:val="24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1">
    <w:name w:val="WW8Num3z1"/>
    <w:rPr>
      <w:szCs w:val="24"/>
    </w:rPr>
  </w:style>
  <w:style w:type="character" w:customStyle="1" w:styleId="WW8Num3z2">
    <w:name w:val="WW8Num3z2"/>
    <w:rPr>
      <w:rFonts w:ascii="Times New Roman" w:hAnsi="Times New Roman" w:cs="Times New Roman"/>
      <w:bCs/>
      <w:iCs/>
      <w:sz w:val="24"/>
      <w:szCs w:val="24"/>
    </w:rPr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9z0">
    <w:name w:val="WW8Num19z0"/>
    <w:rPr>
      <w:rFonts w:eastAsia="Arial Narrow"/>
      <w:b w:val="0"/>
      <w:bCs/>
      <w:szCs w:val="24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eastAsia="Arial Narrow"/>
      <w:bCs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eastAsia="Arial Narrow"/>
      <w:b/>
      <w:bCs/>
      <w:szCs w:val="24"/>
    </w:rPr>
  </w:style>
  <w:style w:type="character" w:customStyle="1" w:styleId="WW8Num21z1">
    <w:name w:val="WW8Num21z1"/>
    <w:rPr>
      <w:szCs w:val="24"/>
    </w:rPr>
  </w:style>
  <w:style w:type="character" w:customStyle="1" w:styleId="WW8Num21z2">
    <w:name w:val="WW8Num21z2"/>
    <w:rPr>
      <w:rFonts w:ascii="Times New Roman" w:hAnsi="Times New Roman" w:cs="Times New Roman"/>
      <w:bCs/>
      <w:iCs/>
      <w:sz w:val="24"/>
      <w:szCs w:val="24"/>
    </w:rPr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eastAsia="Arial Narrow"/>
      <w:b w:val="0"/>
      <w:bCs/>
      <w:szCs w:val="24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eastAsia="Arial Narrow"/>
      <w:b/>
      <w:szCs w:val="24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WW8Num24z0">
    <w:name w:val="WW8Num24z0"/>
    <w:rPr>
      <w:rFonts w:hint="default"/>
      <w:szCs w:val="24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  <w:b/>
      <w:szCs w:val="24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hint="default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hint="default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hint="default"/>
      <w:b/>
    </w:rPr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eastAsia="Arial Narrow" w:hint="default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ascii="Symbol" w:hAnsi="Symbol" w:cs="Symbol" w:hint="default"/>
      <w:szCs w:val="24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ascii="Symbol" w:hAnsi="Symbol" w:cs="Symbol" w:hint="default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b/>
      <w:szCs w:val="24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hint="default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hint="default"/>
      <w:bCs/>
      <w:szCs w:val="24"/>
    </w:rPr>
  </w:style>
  <w:style w:type="character" w:customStyle="1" w:styleId="WW8Num40z1">
    <w:name w:val="WW8Num40z1"/>
    <w:rPr>
      <w:rFonts w:ascii="Symbol" w:eastAsia="Times New Roman" w:hAnsi="Symbol" w:cs="Times New Roman" w:hint="default"/>
      <w:i/>
    </w:rPr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hint="default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  <w:b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hint="default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rFonts w:hint="default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hint="default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rFonts w:hint="default"/>
      <w:b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i/>
      <w:sz w:val="20"/>
      <w:szCs w:val="24"/>
    </w:rPr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Domylnaczcionkaakapitu2">
    <w:name w:val="Domyślna czcionka akapitu2"/>
  </w:style>
  <w:style w:type="character" w:styleId="Numerstrony">
    <w:name w:val="page number"/>
    <w:basedOn w:val="Domylnaczcionkaakapitu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Nagwek7Znak">
    <w:name w:val="Nagłówek 7 Znak"/>
    <w:rPr>
      <w:sz w:val="24"/>
      <w:szCs w:val="24"/>
    </w:rPr>
  </w:style>
  <w:style w:type="character" w:customStyle="1" w:styleId="Nagwek3Znak">
    <w:name w:val="Nagłówek 3 Znak"/>
    <w:rPr>
      <w:b/>
      <w:sz w:val="24"/>
    </w:rPr>
  </w:style>
  <w:style w:type="character" w:customStyle="1" w:styleId="NagwekZnak">
    <w:name w:val="Nagłówek Znak"/>
    <w:uiPriority w:val="99"/>
    <w:rPr>
      <w:sz w:val="24"/>
    </w:rPr>
  </w:style>
  <w:style w:type="character" w:customStyle="1" w:styleId="StopkaZnak">
    <w:name w:val="Stopka Znak"/>
    <w:uiPriority w:val="99"/>
    <w:rPr>
      <w:sz w:val="24"/>
    </w:rPr>
  </w:style>
  <w:style w:type="character" w:customStyle="1" w:styleId="TekstpodstawowywcityZnak">
    <w:name w:val="Tekst podstawowy wcięty Znak"/>
    <w:rPr>
      <w:sz w:val="24"/>
    </w:rPr>
  </w:style>
  <w:style w:type="character" w:customStyle="1" w:styleId="TekstprzypisukocowegoZnak">
    <w:name w:val="Tekst przypisu końcowego Znak"/>
    <w:basedOn w:val="Domylnaczcionkaakapitu2"/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ekstpodstawowyZnak">
    <w:name w:val="Tekst podstawowy Znak"/>
    <w:rPr>
      <w:b/>
      <w:sz w:val="24"/>
    </w:rPr>
  </w:style>
  <w:style w:type="character" w:customStyle="1" w:styleId="FontStyle54">
    <w:name w:val="Font Style54"/>
    <w:rPr>
      <w:rFonts w:ascii="Garamond" w:hAnsi="Garamond" w:cs="Garamond"/>
      <w:sz w:val="22"/>
      <w:szCs w:val="22"/>
    </w:rPr>
  </w:style>
  <w:style w:type="character" w:customStyle="1" w:styleId="Domylnaczcionkaakapitu1">
    <w:name w:val="Domyślna czcionka akapitu1"/>
  </w:style>
  <w:style w:type="character" w:styleId="Uwydatnienie">
    <w:name w:val="Emphasis"/>
    <w:qFormat/>
    <w:rPr>
      <w:i/>
      <w:i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Pr>
      <w:b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styleId="Tekstpodstawowywcity">
    <w:name w:val="Body Text Indent"/>
    <w:basedOn w:val="Normalny"/>
    <w:pPr>
      <w:ind w:left="360"/>
      <w:jc w:val="both"/>
    </w:pPr>
  </w:style>
  <w:style w:type="paragraph" w:customStyle="1" w:styleId="Tekstpodstawowywcity21">
    <w:name w:val="Tekst podstawowy wcięty 21"/>
    <w:basedOn w:val="Normalny"/>
    <w:pPr>
      <w:ind w:left="360"/>
    </w:pPr>
  </w:style>
  <w:style w:type="paragraph" w:customStyle="1" w:styleId="Tekstpodstawowywcity31">
    <w:name w:val="Tekst podstawowy wcięty 31"/>
    <w:basedOn w:val="Normalny"/>
    <w:pPr>
      <w:ind w:left="360"/>
    </w:pPr>
    <w:rPr>
      <w:b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styleId="Akapitzlist">
    <w:name w:val="List Paragraph"/>
    <w:aliases w:val="CW_Lista,normalny tekst,L1,Numerowanie,T_SZ_List Paragraph,paragraf,Akapit z listą5,BulletC,Obiekt,List Paragraph1,List Paragraph,RR PGE Akapit z listą,Styl 1,Citation List,본문(내용),List Paragraph (numbered (a)),Colorful List - Accent 11"/>
    <w:basedOn w:val="Normalny"/>
    <w:link w:val="AkapitzlistZnak"/>
    <w:uiPriority w:val="34"/>
    <w:qFormat/>
    <w:pPr>
      <w:ind w:left="708"/>
    </w:p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</w:rPr>
  </w:style>
  <w:style w:type="paragraph" w:customStyle="1" w:styleId="BodyText21">
    <w:name w:val="Body Text 21"/>
    <w:basedOn w:val="Normalny"/>
    <w:pPr>
      <w:widowControl w:val="0"/>
    </w:pPr>
    <w:rPr>
      <w:rFonts w:eastAsia="Lucida Sans Unicode"/>
      <w:b/>
      <w:sz w:val="28"/>
    </w:rPr>
  </w:style>
  <w:style w:type="paragraph" w:customStyle="1" w:styleId="Tekstpodstawowy21">
    <w:name w:val="Tekst podstawowy 21"/>
    <w:basedOn w:val="Normalny"/>
    <w:pPr>
      <w:widowControl w:val="0"/>
    </w:pPr>
    <w:rPr>
      <w:rFonts w:eastAsia="Lucida Sans Unicode"/>
      <w:b/>
      <w:i/>
      <w:szCs w:val="24"/>
    </w:rPr>
  </w:style>
  <w:style w:type="paragraph" w:customStyle="1" w:styleId="Standard">
    <w:name w:val="Standard"/>
    <w:basedOn w:val="Normalny"/>
    <w:pPr>
      <w:widowControl w:val="0"/>
      <w:tabs>
        <w:tab w:val="right" w:pos="3420"/>
      </w:tabs>
      <w:spacing w:line="264" w:lineRule="auto"/>
      <w:ind w:left="360"/>
      <w:jc w:val="both"/>
    </w:pPr>
    <w:rPr>
      <w:rFonts w:eastAsia="Lucida Sans Unicode"/>
      <w:szCs w:val="24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rPr>
      <w:sz w:val="20"/>
    </w:rPr>
  </w:style>
  <w:style w:type="paragraph" w:customStyle="1" w:styleId="ZnakZnakZnakZnakZnakZnakZnakZnakZnakZnakZnakZnakZnakZnakZnakZnakZnak">
    <w:name w:val="Znak Znak Znak Znak Znak Znak Znak Znak Znak Znak Znak Znak Znak Znak Znak Znak Znak"/>
    <w:basedOn w:val="Normalny"/>
    <w:pPr>
      <w:spacing w:after="160" w:line="240" w:lineRule="exact"/>
    </w:pPr>
    <w:rPr>
      <w:rFonts w:ascii="Tahoma" w:hAnsi="Tahoma" w:cs="Tahoma"/>
      <w:sz w:val="20"/>
      <w:lang w:val="en-US"/>
    </w:rPr>
  </w:style>
  <w:style w:type="paragraph" w:styleId="NormalnyWeb">
    <w:name w:val="Normal (Web)"/>
    <w:basedOn w:val="Normalny"/>
    <w:pPr>
      <w:spacing w:before="100" w:after="119"/>
    </w:pPr>
    <w:rPr>
      <w:szCs w:val="24"/>
    </w:rPr>
  </w:style>
  <w:style w:type="paragraph" w:customStyle="1" w:styleId="Akapitzlist1">
    <w:name w:val="Akapit z listą1"/>
    <w:basedOn w:val="Normalny"/>
    <w:pPr>
      <w:ind w:left="720"/>
    </w:pPr>
  </w:style>
  <w:style w:type="paragraph" w:customStyle="1" w:styleId="Tekstpodstawowy22">
    <w:name w:val="Tekst podstawowy 22"/>
    <w:basedOn w:val="Normalny"/>
    <w:pPr>
      <w:autoSpaceDE w:val="0"/>
      <w:spacing w:line="276" w:lineRule="auto"/>
      <w:jc w:val="both"/>
    </w:pPr>
    <w:rPr>
      <w:sz w:val="20"/>
      <w:lang w:bidi="hi-IN"/>
    </w:rPr>
  </w:style>
  <w:style w:type="paragraph" w:customStyle="1" w:styleId="Style11">
    <w:name w:val="Style11"/>
    <w:basedOn w:val="Normalny"/>
    <w:pPr>
      <w:widowControl w:val="0"/>
      <w:autoSpaceDE w:val="0"/>
      <w:spacing w:line="274" w:lineRule="exact"/>
      <w:ind w:hanging="334"/>
    </w:pPr>
    <w:rPr>
      <w:szCs w:val="24"/>
    </w:rPr>
  </w:style>
  <w:style w:type="paragraph" w:customStyle="1" w:styleId="Default">
    <w:name w:val="Default"/>
    <w:pPr>
      <w:suppressAutoHyphens/>
      <w:autoSpaceDE w:val="0"/>
    </w:pPr>
    <w:rPr>
      <w:rFonts w:ascii="Bookman Old Style" w:eastAsia="Calibri" w:hAnsi="Bookman Old Style" w:cs="Bookman Old Style"/>
      <w:color w:val="000000"/>
      <w:sz w:val="24"/>
      <w:szCs w:val="24"/>
      <w:lang w:eastAsia="zh-CN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F2018"/>
    <w:pPr>
      <w:suppressAutoHyphens w:val="0"/>
      <w:ind w:left="720" w:hanging="720"/>
      <w:jc w:val="both"/>
    </w:pPr>
    <w:rPr>
      <w:rFonts w:eastAsia="Calibri"/>
      <w:sz w:val="20"/>
      <w:lang w:val="x-none" w:eastAsia="en-GB"/>
    </w:rPr>
  </w:style>
  <w:style w:type="character" w:customStyle="1" w:styleId="TekstprzypisudolnegoZnak">
    <w:name w:val="Tekst przypisu dolnego Znak"/>
    <w:link w:val="Tekstprzypisudolnego"/>
    <w:uiPriority w:val="99"/>
    <w:rsid w:val="009F2018"/>
    <w:rPr>
      <w:rFonts w:eastAsia="Calibri"/>
      <w:lang w:eastAsia="en-GB"/>
    </w:rPr>
  </w:style>
  <w:style w:type="character" w:styleId="Odwoanieprzypisudolnego">
    <w:name w:val="footnote reference"/>
    <w:unhideWhenUsed/>
    <w:rsid w:val="009F2018"/>
    <w:rPr>
      <w:shd w:val="clear" w:color="auto" w:fill="auto"/>
      <w:vertAlign w:val="superscript"/>
    </w:rPr>
  </w:style>
  <w:style w:type="character" w:customStyle="1" w:styleId="DeltaViewInsertion">
    <w:name w:val="DeltaView Insertion"/>
    <w:rsid w:val="00E94003"/>
    <w:rPr>
      <w:b/>
      <w:i/>
      <w:spacing w:val="0"/>
    </w:rPr>
  </w:style>
  <w:style w:type="numbering" w:customStyle="1" w:styleId="WW8Num1">
    <w:name w:val="WW8Num1"/>
    <w:basedOn w:val="Bezlisty"/>
    <w:rsid w:val="00F46FBA"/>
    <w:pPr>
      <w:numPr>
        <w:numId w:val="4"/>
      </w:numPr>
    </w:pPr>
  </w:style>
  <w:style w:type="paragraph" w:customStyle="1" w:styleId="StylNagwek1Stosujkerningprzy12pt">
    <w:name w:val="Styl Nagłówek 1 + Stosuj kerning przy 12 pt"/>
    <w:basedOn w:val="Nagwek1"/>
    <w:autoRedefine/>
    <w:uiPriority w:val="99"/>
    <w:rsid w:val="00B20BF0"/>
    <w:pPr>
      <w:keepNext w:val="0"/>
      <w:numPr>
        <w:numId w:val="0"/>
      </w:numPr>
      <w:tabs>
        <w:tab w:val="left" w:pos="-3420"/>
      </w:tabs>
      <w:suppressAutoHyphens w:val="0"/>
      <w:ind w:left="720" w:hanging="360"/>
      <w:jc w:val="both"/>
    </w:pPr>
    <w:rPr>
      <w:rFonts w:ascii="Cambria" w:hAnsi="Cambria"/>
      <w:b w:val="0"/>
      <w:bCs/>
      <w:color w:val="FF0000"/>
      <w:kern w:val="24"/>
      <w:sz w:val="20"/>
      <w:lang w:val="x-none" w:eastAsia="x-none"/>
    </w:rPr>
  </w:style>
  <w:style w:type="character" w:styleId="UyteHipercze">
    <w:name w:val="FollowedHyperlink"/>
    <w:uiPriority w:val="99"/>
    <w:semiHidden/>
    <w:unhideWhenUsed/>
    <w:rsid w:val="00DD7967"/>
    <w:rPr>
      <w:color w:val="954F72"/>
      <w:u w:val="single"/>
    </w:rPr>
  </w:style>
  <w:style w:type="table" w:styleId="Tabela-Siatka">
    <w:name w:val="Table Grid"/>
    <w:basedOn w:val="Standardowy"/>
    <w:uiPriority w:val="39"/>
    <w:rsid w:val="0005471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normalny tekst Znak,L1 Znak,Numerowanie Znak,T_SZ_List Paragraph Znak,paragraf Znak,Akapit z listą5 Znak,BulletC Znak,Obiekt Znak,List Paragraph1 Znak,List Paragraph Znak,RR PGE Akapit z listą Znak,Styl 1 Znak"/>
    <w:link w:val="Akapitzlist"/>
    <w:uiPriority w:val="34"/>
    <w:qFormat/>
    <w:locked/>
    <w:rsid w:val="00600094"/>
    <w:rPr>
      <w:sz w:val="24"/>
      <w:lang w:eastAsia="zh-CN"/>
    </w:rPr>
  </w:style>
  <w:style w:type="paragraph" w:styleId="Zwykytekst">
    <w:name w:val="Plain Text"/>
    <w:basedOn w:val="Normalny"/>
    <w:link w:val="ZwykytekstZnak"/>
    <w:rsid w:val="009D48C4"/>
    <w:pPr>
      <w:suppressAutoHyphens w:val="0"/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  <w:lang w:val="x-none" w:eastAsia="x-none"/>
    </w:rPr>
  </w:style>
  <w:style w:type="character" w:customStyle="1" w:styleId="ZwykytekstZnak">
    <w:name w:val="Zwykły tekst Znak"/>
    <w:link w:val="Zwykytekst"/>
    <w:rsid w:val="009D48C4"/>
    <w:rPr>
      <w:rFonts w:ascii="Courier New" w:hAnsi="Courier New"/>
      <w:w w:val="89"/>
      <w:sz w:val="25"/>
      <w:lang w:val="x-none" w:eastAsia="x-none"/>
    </w:rPr>
  </w:style>
  <w:style w:type="character" w:styleId="Nierozpoznanawzmianka">
    <w:name w:val="Unresolved Mention"/>
    <w:uiPriority w:val="99"/>
    <w:semiHidden/>
    <w:unhideWhenUsed/>
    <w:rsid w:val="000C44AA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074348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8D7E4C"/>
    <w:rPr>
      <w:rFonts w:ascii="Courier New" w:hAnsi="Courier New" w:cs="Courier New"/>
      <w:sz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7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B46025-E2D7-47E0-A993-814624017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497</TotalTime>
  <Pages>9</Pages>
  <Words>1630</Words>
  <Characters>9783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sprawy: Mp-432/…/2009</vt:lpstr>
    </vt:vector>
  </TitlesOfParts>
  <Company>Microsoft</Company>
  <LinksUpToDate>false</LinksUpToDate>
  <CharactersWithSpaces>11391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Mp-432/…/2009</dc:title>
  <dc:subject/>
  <dc:creator>MSW</dc:creator>
  <cp:keywords/>
  <cp:lastModifiedBy>Jarosław Tyrlik (RZGW Wrocław)</cp:lastModifiedBy>
  <cp:revision>74</cp:revision>
  <cp:lastPrinted>2026-03-26T11:49:00Z</cp:lastPrinted>
  <dcterms:created xsi:type="dcterms:W3CDTF">2021-02-09T09:15:00Z</dcterms:created>
  <dcterms:modified xsi:type="dcterms:W3CDTF">2026-04-13T09:42:00Z</dcterms:modified>
</cp:coreProperties>
</file>